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2097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nr 3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74FF1B4A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</w:p>
    <w:p w14:paraId="79C6EF4C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>WYKONAWCA:</w:t>
      </w:r>
      <w:r>
        <w:rPr>
          <w:rFonts w:ascii="Cambria" w:hAnsi="Cambria" w:cs="Arial"/>
          <w:b/>
        </w:rPr>
        <w:t>……………………………………..</w:t>
      </w:r>
    </w:p>
    <w:p w14:paraId="5FD73BE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</w:p>
    <w:p w14:paraId="5F221283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>FORMULARZ CENOWY</w:t>
      </w:r>
    </w:p>
    <w:p w14:paraId="392D269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</w:p>
    <w:p w14:paraId="142F8558" w14:textId="77777777" w:rsidR="00050D36" w:rsidRPr="00DB5CC9" w:rsidRDefault="00050D36" w:rsidP="00050D36">
      <w:pPr>
        <w:tabs>
          <w:tab w:val="left" w:pos="0"/>
          <w:tab w:val="left" w:pos="3402"/>
          <w:tab w:val="left" w:pos="7937"/>
        </w:tabs>
        <w:suppressAutoHyphens/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Nawiązując do postępowania prowadzonego w trybie przetargu nieograniczonego zgodnie z przepisami ustawy z dnia 11 września 2019 r. – Prawo zamówień publicznych (t. j. Dz. U. z 202</w:t>
      </w:r>
      <w:r>
        <w:rPr>
          <w:rFonts w:ascii="Cambria" w:hAnsi="Cambria" w:cs="Arial"/>
        </w:rPr>
        <w:t>4</w:t>
      </w:r>
      <w:r w:rsidRPr="00DB5CC9">
        <w:rPr>
          <w:rFonts w:ascii="Cambria" w:hAnsi="Cambria" w:cs="Arial"/>
        </w:rPr>
        <w:t xml:space="preserve"> r., poz. 1</w:t>
      </w:r>
      <w:r>
        <w:rPr>
          <w:rFonts w:ascii="Cambria" w:hAnsi="Cambria" w:cs="Arial"/>
        </w:rPr>
        <w:t>320</w:t>
      </w:r>
      <w:r w:rsidRPr="00DB5CC9">
        <w:rPr>
          <w:rFonts w:ascii="Cambria" w:hAnsi="Cambria" w:cs="Arial"/>
        </w:rPr>
        <w:t xml:space="preserve"> ze zm.) poniżej przedstawiamy:</w:t>
      </w:r>
    </w:p>
    <w:p w14:paraId="7E1B43CD" w14:textId="77777777" w:rsidR="00050D36" w:rsidRPr="00DB5CC9" w:rsidRDefault="00050D36" w:rsidP="00050D36">
      <w:pPr>
        <w:tabs>
          <w:tab w:val="left" w:pos="0"/>
          <w:tab w:val="left" w:pos="3402"/>
          <w:tab w:val="left" w:pos="7937"/>
        </w:tabs>
        <w:suppressAutoHyphens/>
        <w:spacing w:after="0" w:line="276" w:lineRule="auto"/>
        <w:jc w:val="both"/>
        <w:rPr>
          <w:rFonts w:ascii="Cambria" w:hAnsi="Cambria" w:cs="Times New Roman"/>
          <w:b/>
        </w:rPr>
      </w:pPr>
    </w:p>
    <w:p w14:paraId="77051092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color w:val="000000" w:themeColor="text1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 xml:space="preserve">Obliczenie kosztów </w:t>
      </w:r>
      <w:r w:rsidRPr="00DB5CC9">
        <w:rPr>
          <w:rFonts w:ascii="Cambria" w:eastAsia="Times New Roman" w:hAnsi="Cambria" w:cs="Arial"/>
          <w:b/>
          <w:color w:val="000000" w:themeColor="text1"/>
          <w:lang w:eastAsia="pl-PL"/>
        </w:rPr>
        <w:t xml:space="preserve">świadczenia usługi sprzątania powierzchni wewnętrznych i zewnętrznych </w:t>
      </w:r>
    </w:p>
    <w:p w14:paraId="1859B00C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color w:val="000000" w:themeColor="text1"/>
          <w:lang w:eastAsia="pl-PL"/>
        </w:rPr>
      </w:pPr>
      <w:r w:rsidRPr="00DB5CC9">
        <w:rPr>
          <w:rFonts w:ascii="Cambria" w:eastAsia="Times New Roman" w:hAnsi="Cambria" w:cs="Arial"/>
          <w:b/>
          <w:color w:val="000000" w:themeColor="text1"/>
          <w:lang w:eastAsia="pl-PL"/>
        </w:rPr>
        <w:t>dla Sądu Okręgowego w Lublinie oraz sądów funkcjonalnych</w:t>
      </w:r>
    </w:p>
    <w:p w14:paraId="43C36B57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jc w:val="center"/>
        <w:rPr>
          <w:rFonts w:ascii="Cambria" w:eastAsia="Times New Roman" w:hAnsi="Cambria" w:cs="Arial"/>
          <w:b/>
          <w:lang w:eastAsia="pl-PL"/>
        </w:rPr>
      </w:pPr>
    </w:p>
    <w:p w14:paraId="3AF9BE2D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ZADANIE I – SĄD OKRĘGOWY W LUBLINIE</w:t>
      </w:r>
    </w:p>
    <w:p w14:paraId="1A018876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bookmarkStart w:id="0" w:name="_Hlk93644046"/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bookmarkEnd w:id="0"/>
    <w:p w14:paraId="47DCCE9D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1474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985"/>
        <w:gridCol w:w="1984"/>
        <w:gridCol w:w="1843"/>
        <w:gridCol w:w="1782"/>
        <w:gridCol w:w="1260"/>
        <w:gridCol w:w="1636"/>
        <w:gridCol w:w="1843"/>
      </w:tblGrid>
      <w:tr w:rsidR="00050D36" w:rsidRPr="00DB5CC9" w14:paraId="6D1F4906" w14:textId="77777777" w:rsidTr="00E7722D">
        <w:trPr>
          <w:trHeight w:val="13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3C4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F7B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CB0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51D49C5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AD6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804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5152674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E51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5114208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F8D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2769186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32C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787CF71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3AA1DA97" w14:textId="77777777" w:rsidTr="00E772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632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2E9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96B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D81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2D6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4E4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409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FD4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46A36386" w14:textId="77777777" w:rsidTr="00E7722D">
        <w:trPr>
          <w:trHeight w:val="5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B83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69E7A66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41C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Sprzątanie powierzchni wewnętrznych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EA4D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Krakowskie Przedmieście 43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78F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8D2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6509F13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EC9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7BF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DE9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214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0BE5CBBA" w14:textId="77777777" w:rsidTr="00E7722D">
        <w:trPr>
          <w:trHeight w:val="5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EC4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A55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2D75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  <w:t>ul. Krakowskie Przedmieście 47</w:t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br/>
              <w:t xml:space="preserve">w Lublinie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D17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right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EA7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16C0A2B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102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D76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1F0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012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6979A173" w14:textId="77777777" w:rsidTr="00E7722D">
        <w:trPr>
          <w:trHeight w:val="5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458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5DA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C08E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  <w:t xml:space="preserve">Pl. Czechowicza 1 </w:t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t>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E42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right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5F9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88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120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7CF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1B8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101CF6DE" w14:textId="77777777" w:rsidTr="00E7722D">
        <w:trPr>
          <w:trHeight w:val="57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9F9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D2B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E016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  <w:t xml:space="preserve">ul. Okopowa 1 </w:t>
            </w:r>
            <w:r w:rsidRPr="00280D55">
              <w:rPr>
                <w:rFonts w:ascii="Cambria" w:eastAsia="Times New Roman" w:hAnsi="Cambria" w:cs="Arial"/>
                <w:b/>
                <w:color w:val="000000" w:themeColor="text1"/>
                <w:lang w:eastAsia="pl-PL"/>
              </w:rPr>
              <w:br/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t>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9BA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right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886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405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4BA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8D3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D46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695B8087" w14:textId="77777777" w:rsidTr="00E7722D">
        <w:trPr>
          <w:trHeight w:val="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63C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03C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  <w:p w14:paraId="75CC141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EF21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lang w:eastAsia="pl-PL"/>
              </w:rPr>
              <w:t xml:space="preserve">ul. Krakowskie Przedmieście 43 </w:t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br/>
              <w:t>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9C2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815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3521E16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6E4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B02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511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841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16960004" w14:textId="77777777" w:rsidTr="00E7722D">
        <w:trPr>
          <w:trHeight w:val="6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9AB9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A9B0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8FCB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lang w:eastAsia="pl-PL"/>
              </w:rPr>
              <w:t xml:space="preserve">ul. Krakowskie Przedmieście 47 </w:t>
            </w:r>
            <w:r w:rsidRPr="00280D55">
              <w:rPr>
                <w:rFonts w:ascii="Cambria" w:eastAsia="Times New Roman" w:hAnsi="Cambria" w:cs="Arial"/>
                <w:b/>
                <w:lang w:eastAsia="pl-PL"/>
              </w:rPr>
              <w:br/>
              <w:t>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23D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67F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0B0624F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BE5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D1F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51AC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841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3B193B4E" w14:textId="77777777" w:rsidTr="00E7722D">
        <w:trPr>
          <w:trHeight w:val="6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44D7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A619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FD8E" w14:textId="77777777" w:rsidR="00050D36" w:rsidRPr="00280D55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lang w:eastAsia="pl-PL"/>
              </w:rPr>
              <w:t>Pl. Czechowicza 1 w Lublinie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D65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032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BB7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DAC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FB4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E3E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</w:tr>
      <w:tr w:rsidR="00050D36" w:rsidRPr="00DB5CC9" w14:paraId="4BC810AA" w14:textId="77777777" w:rsidTr="00E7722D">
        <w:trPr>
          <w:trHeight w:val="6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EFE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  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950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lang w:eastAsia="pl-PL"/>
              </w:rPr>
              <w:t xml:space="preserve">    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72A1FC3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both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36116856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DC85A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2B01474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B17DA7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BEA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0F22C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BB6ACB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18A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BA5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55343607" w14:textId="77777777" w:rsidR="00050D36" w:rsidRPr="00DB5CC9" w:rsidRDefault="00050D36" w:rsidP="00050D36">
      <w:pPr>
        <w:spacing w:after="200" w:line="276" w:lineRule="auto"/>
        <w:rPr>
          <w:rFonts w:ascii="Cambria" w:hAnsi="Cambria"/>
        </w:rPr>
      </w:pPr>
    </w:p>
    <w:p w14:paraId="4F099670" w14:textId="77777777" w:rsidR="00050D36" w:rsidRPr="00DB5CC9" w:rsidRDefault="00050D36" w:rsidP="00050D36">
      <w:pPr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>ZADANIE II – SĄD REJONOWY WE WŁODAWIE</w:t>
      </w:r>
    </w:p>
    <w:p w14:paraId="3DDD361B" w14:textId="77777777" w:rsidR="00050D36" w:rsidRPr="007320BA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74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843"/>
        <w:gridCol w:w="1843"/>
        <w:gridCol w:w="1984"/>
        <w:gridCol w:w="1701"/>
        <w:gridCol w:w="1276"/>
        <w:gridCol w:w="1701"/>
        <w:gridCol w:w="1985"/>
      </w:tblGrid>
      <w:tr w:rsidR="00050D36" w:rsidRPr="00DB5CC9" w14:paraId="01DB6554" w14:textId="77777777" w:rsidTr="00E7722D">
        <w:trPr>
          <w:trHeight w:val="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877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E262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90A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0B44783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7B0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11E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7E400B5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A71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5FBA679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C8E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573CE0F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799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22967A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03607605" w14:textId="77777777" w:rsidTr="00E7722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F6B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DB51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A78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2F6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525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8C9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B8B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B94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0CF424B1" w14:textId="77777777" w:rsidTr="00E7722D">
        <w:trPr>
          <w:trHeight w:val="7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4B2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54FBC68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D4B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B971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Sejmowa 7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we Włodawie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DDA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DD1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06755BE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99D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A82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2B9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6C5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10BE0002" w14:textId="77777777" w:rsidTr="00E7722D">
        <w:trPr>
          <w:trHeight w:val="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610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5BB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D704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Rynek 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10A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we Włodawie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BC9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151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251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A24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E12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1FF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717BD8D0" w14:textId="77777777" w:rsidTr="00E7722D">
        <w:trPr>
          <w:trHeight w:val="69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110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5F7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2B1B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Kościelna 7 we Włodawie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5A3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AF2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tabs>
                <w:tab w:val="left" w:pos="119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231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301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398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7D6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51147811" w14:textId="77777777" w:rsidTr="00E7722D">
        <w:trPr>
          <w:trHeight w:val="7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996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3760DDF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1A7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BC1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Sejmowa 7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 xml:space="preserve"> we Włodawie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019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D07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EBF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6A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A35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F5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1B9F56CC" w14:textId="77777777" w:rsidTr="00E7722D">
        <w:trPr>
          <w:trHeight w:val="7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09B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1C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4778F5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F8315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88898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D41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BA62EB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9FB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ED6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4AD1836F" w14:textId="77777777" w:rsidR="00050D36" w:rsidRPr="00DB5CC9" w:rsidRDefault="00050D36" w:rsidP="00050D36">
      <w:pPr>
        <w:spacing w:after="200" w:line="276" w:lineRule="auto"/>
        <w:rPr>
          <w:rFonts w:ascii="Cambria" w:hAnsi="Cambria"/>
        </w:rPr>
      </w:pPr>
    </w:p>
    <w:p w14:paraId="62AC236C" w14:textId="77777777" w:rsidR="00050D36" w:rsidRPr="00DB5CC9" w:rsidRDefault="00050D36" w:rsidP="00050D36">
      <w:pPr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>ZADANIE III – SĄD REJONOWY W RYKACH</w:t>
      </w:r>
    </w:p>
    <w:p w14:paraId="00D7C7DF" w14:textId="77777777" w:rsidR="00050D36" w:rsidRPr="008B5F06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74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2127"/>
        <w:gridCol w:w="1984"/>
        <w:gridCol w:w="1985"/>
        <w:gridCol w:w="1498"/>
        <w:gridCol w:w="1260"/>
        <w:gridCol w:w="1494"/>
        <w:gridCol w:w="1985"/>
      </w:tblGrid>
      <w:tr w:rsidR="00050D36" w:rsidRPr="00DB5CC9" w14:paraId="1F8F638A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5D1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676C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74A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25B4CD8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061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995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72B645F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165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5FB35E0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C6E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271E352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2F4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4F237D6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3A5E8CB0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6DA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E600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86A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DFC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908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B1C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655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244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3C9CD9E1" w14:textId="77777777" w:rsidTr="00E7722D">
        <w:trPr>
          <w:trHeight w:val="22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0E0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324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F662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Kościuszki 15 w Rykach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DB9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802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56D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888C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CCA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E96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31176871" w14:textId="77777777" w:rsidTr="00E7722D">
        <w:trPr>
          <w:trHeight w:val="90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4ED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D66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3BBD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Kościuszki 21 w Rykach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8C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E98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9C2A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5BD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02C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037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6FF4E1E5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79F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B41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159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Kościuszki 15 w Rykach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520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E5E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8EC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9F1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238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E5E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291D96E8" w14:textId="77777777" w:rsidTr="00E7722D">
        <w:trPr>
          <w:trHeight w:val="10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036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7D6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8F9D3F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0905DC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6A06F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E92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EE934C" w14:textId="77777777" w:rsidR="00050D36" w:rsidRPr="00DB5CC9" w:rsidRDefault="00050D36" w:rsidP="00E7722D">
            <w:pPr>
              <w:spacing w:after="200" w:line="276" w:lineRule="auto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8B4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CCE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6F3305CA" w14:textId="77777777" w:rsidR="00050D36" w:rsidRPr="00DB5CC9" w:rsidRDefault="00050D36" w:rsidP="00050D36">
      <w:pPr>
        <w:spacing w:after="200" w:line="276" w:lineRule="auto"/>
        <w:rPr>
          <w:rFonts w:ascii="Cambria" w:hAnsi="Cambria"/>
        </w:rPr>
      </w:pPr>
    </w:p>
    <w:p w14:paraId="1372097A" w14:textId="77777777" w:rsidR="00050D36" w:rsidRPr="00DB5CC9" w:rsidRDefault="00050D36" w:rsidP="00050D36">
      <w:pPr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>ZADANIE IV – SĄD REJONOWY W OPOLU LUBELSKIM</w:t>
      </w:r>
    </w:p>
    <w:p w14:paraId="18E240CC" w14:textId="77777777" w:rsidR="00050D36" w:rsidRPr="007320BA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88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2268"/>
        <w:gridCol w:w="1843"/>
        <w:gridCol w:w="1985"/>
        <w:gridCol w:w="1498"/>
        <w:gridCol w:w="1260"/>
        <w:gridCol w:w="1636"/>
        <w:gridCol w:w="1984"/>
      </w:tblGrid>
      <w:tr w:rsidR="00050D36" w:rsidRPr="00DB5CC9" w14:paraId="2620BED3" w14:textId="77777777" w:rsidTr="00E7722D">
        <w:trPr>
          <w:trHeight w:val="6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3C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090C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DF9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189D493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C1D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1C2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487E722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A4B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78D5184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828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14C894E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86C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650FB1B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110CBF74" w14:textId="77777777" w:rsidTr="00E7722D">
        <w:trPr>
          <w:trHeight w:val="4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5713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5B055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AD2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02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5D4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55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E7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E05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2B52969A" w14:textId="77777777" w:rsidTr="00E7722D">
        <w:trPr>
          <w:trHeight w:val="6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883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FC2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F02F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Przemysłowa 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1B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Opolu Lubelskim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30D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567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03D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4FC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547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859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20AC018A" w14:textId="77777777" w:rsidTr="00E7722D">
        <w:trPr>
          <w:trHeight w:val="6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5F2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058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AB2B" w14:textId="77777777" w:rsidR="00050D36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80D55">
              <w:rPr>
                <w:rFonts w:ascii="Cambria" w:eastAsia="Times New Roman" w:hAnsi="Cambria" w:cs="Arial"/>
                <w:b/>
                <w:lang w:eastAsia="pl-PL"/>
              </w:rPr>
              <w:t>ul. Kościuszki 5</w:t>
            </w:r>
          </w:p>
          <w:p w14:paraId="03B66C43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29159C">
              <w:rPr>
                <w:rFonts w:ascii="Cambria" w:eastAsia="Times New Roman" w:hAnsi="Cambria" w:cs="Arial"/>
                <w:b/>
                <w:lang w:eastAsia="pl-PL"/>
              </w:rPr>
              <w:t>w Opolu Lubelskim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FF7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2EE5" w14:textId="77777777" w:rsidR="00050D36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04C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E3E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720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687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2A3A29FD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D03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B9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95AB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Przemysłowa 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1B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Opolu Lubelskim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B8B4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C1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62E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F80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F76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734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3E854F33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A0A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2D6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FEB1F6E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7A21B173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A1779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275F4E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524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55A9B3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AD1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9EA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1B3C39C3" w14:textId="77777777" w:rsidR="00050D36" w:rsidRDefault="00050D36" w:rsidP="00050D36">
      <w:pPr>
        <w:tabs>
          <w:tab w:val="left" w:pos="288"/>
          <w:tab w:val="left" w:pos="2115"/>
        </w:tabs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7080A655" w14:textId="77777777" w:rsidR="00050D36" w:rsidRDefault="00050D36" w:rsidP="00050D36">
      <w:pPr>
        <w:tabs>
          <w:tab w:val="left" w:pos="288"/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127A0970" w14:textId="77777777" w:rsidR="00050D36" w:rsidRPr="00DB5CC9" w:rsidRDefault="00050D36" w:rsidP="00050D36">
      <w:pPr>
        <w:tabs>
          <w:tab w:val="left" w:pos="288"/>
          <w:tab w:val="left" w:pos="2115"/>
        </w:tabs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6EC8B938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>ZADANIE V – SĄD REJONOWY W KRAŚNIKU</w:t>
      </w:r>
    </w:p>
    <w:p w14:paraId="257687A4" w14:textId="77777777" w:rsidR="00050D36" w:rsidRPr="00F2212A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88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985"/>
        <w:gridCol w:w="1843"/>
        <w:gridCol w:w="1984"/>
        <w:gridCol w:w="1701"/>
        <w:gridCol w:w="1276"/>
        <w:gridCol w:w="1559"/>
        <w:gridCol w:w="2126"/>
      </w:tblGrid>
      <w:tr w:rsidR="00050D36" w:rsidRPr="00DB5CC9" w14:paraId="6AD3FAC9" w14:textId="77777777" w:rsidTr="00E7722D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607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9BEE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BAE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5545ECC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74F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620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246A896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AB8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348F5C3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B13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332AAC7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5C2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3265149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4078B6F2" w14:textId="77777777" w:rsidTr="00E7722D">
        <w:trPr>
          <w:trHeight w:val="5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DC9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6CF2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47B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51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D2C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38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7C5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CC3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66AF1F31" w14:textId="77777777" w:rsidTr="00E7722D">
        <w:trPr>
          <w:trHeight w:val="51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2EB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034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FB70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Lubelska 81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Kraśniku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AB1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5C0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88F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13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1A9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FFF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330B8009" w14:textId="77777777" w:rsidTr="00E7722D">
        <w:trPr>
          <w:trHeight w:val="7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80E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F40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0BB5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Kościuszki 26</w:t>
            </w:r>
          </w:p>
          <w:p w14:paraId="05DB0423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w Kraśniku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5CF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A76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15C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FF99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F95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66D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310773E8" w14:textId="77777777" w:rsidTr="00E7722D">
        <w:trPr>
          <w:trHeight w:val="20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990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B7D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E7E8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hAnsi="Cambria" w:cs="Arial"/>
                <w:b/>
              </w:rPr>
              <w:t>ul. Fabryczna 6</w:t>
            </w:r>
            <w:r w:rsidRPr="00DB5CC9">
              <w:rPr>
                <w:rFonts w:ascii="Cambria" w:hAnsi="Cambria" w:cs="Arial"/>
              </w:rPr>
              <w:t xml:space="preserve"> </w:t>
            </w:r>
            <w:r w:rsidRPr="00DB5CC9">
              <w:rPr>
                <w:rFonts w:ascii="Cambria" w:hAnsi="Cambria" w:cs="Arial"/>
              </w:rPr>
              <w:br/>
            </w:r>
            <w:r w:rsidRPr="00DB5CC9">
              <w:rPr>
                <w:rFonts w:ascii="Cambria" w:hAnsi="Cambria" w:cs="Arial"/>
                <w:b/>
              </w:rPr>
              <w:t>w Kraśniku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949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082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627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103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717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A76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6C5A8C62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573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7FF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58D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Lubelska 81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Kraśniku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277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DB5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BA1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7B8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664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8E8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6F4ACD95" w14:textId="77777777" w:rsidTr="00E7722D">
        <w:trPr>
          <w:trHeight w:val="7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866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38E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B687F5B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2EAC21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323D15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648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278315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BDD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483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23BDB847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40534C0B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56990A13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48247110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39125DD0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</w:rPr>
      </w:pPr>
    </w:p>
    <w:p w14:paraId="10A5B6BA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>ZADANIE VI – SĄD REJONOWY W LUBARTOWIE</w:t>
      </w:r>
    </w:p>
    <w:p w14:paraId="405FBFF5" w14:textId="77777777" w:rsidR="00050D36" w:rsidRPr="00F2212A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88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1843"/>
        <w:gridCol w:w="1985"/>
        <w:gridCol w:w="1984"/>
        <w:gridCol w:w="1701"/>
        <w:gridCol w:w="1341"/>
        <w:gridCol w:w="1636"/>
        <w:gridCol w:w="1984"/>
      </w:tblGrid>
      <w:tr w:rsidR="00050D36" w:rsidRPr="00DB5CC9" w14:paraId="258C8106" w14:textId="77777777" w:rsidTr="00E7722D">
        <w:trPr>
          <w:trHeight w:val="7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F14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BB8A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692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1D3717E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AF7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712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749BD31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DED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5E59BA1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C6B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70893E5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745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1704931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4051E4F3" w14:textId="77777777" w:rsidTr="00E7722D">
        <w:trPr>
          <w:trHeight w:val="4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939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6AC8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689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BB3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622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7A4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2A7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154E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637CFB8D" w14:textId="77777777" w:rsidTr="00E7722D">
        <w:trPr>
          <w:trHeight w:val="1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45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F0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F3E6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Lubelska 57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Lubartowie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7A0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00B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3F7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3B7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A3B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5D6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0951CC5D" w14:textId="77777777" w:rsidTr="00E7722D">
        <w:trPr>
          <w:trHeight w:val="7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46D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47D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3974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DB5CC9">
              <w:rPr>
                <w:rFonts w:ascii="Cambria" w:hAnsi="Cambria" w:cs="Arial"/>
                <w:b/>
                <w:bCs/>
                <w:color w:val="000000"/>
              </w:rPr>
              <w:t>ul. 3 Maja 16 w Lubartowie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DBC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237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01F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3EF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5D1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BB2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68AB3663" w14:textId="77777777" w:rsidTr="00E7722D">
        <w:trPr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CA6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8BB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zewnętrznych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D130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ul. Lubelska 57 w Lubartowie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FE1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C36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2B1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FCC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3BF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018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  <w:tr w:rsidR="00050D36" w:rsidRPr="00DB5CC9" w14:paraId="6CA692F3" w14:textId="77777777" w:rsidTr="00E7722D">
        <w:trPr>
          <w:trHeight w:val="7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2637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3.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E642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Razem: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0D144405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</w:p>
          <w:p w14:paraId="5D823B5F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682C974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11B3A07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F8E6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5CA706D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D745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5F7F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4D605469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03931BC9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3D9DA71E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6420ED1B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5E352263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37751A4A" w14:textId="77777777" w:rsidR="00050D36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227E590F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 xml:space="preserve">ZADANIE VII – </w:t>
      </w:r>
      <w:proofErr w:type="spellStart"/>
      <w:r w:rsidRPr="00DB5CC9">
        <w:rPr>
          <w:rFonts w:ascii="Cambria" w:hAnsi="Cambria"/>
          <w:b/>
        </w:rPr>
        <w:t>OZSS</w:t>
      </w:r>
      <w:proofErr w:type="spellEnd"/>
      <w:r w:rsidRPr="00DB5CC9">
        <w:rPr>
          <w:rFonts w:ascii="Cambria" w:hAnsi="Cambria"/>
          <w:b/>
        </w:rPr>
        <w:t xml:space="preserve"> W BIAŁEJ PODLASKIEJ</w:t>
      </w:r>
    </w:p>
    <w:p w14:paraId="642B558F" w14:textId="77777777" w:rsidR="00050D36" w:rsidRPr="00F2212A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tbl>
      <w:tblPr>
        <w:tblW w:w="1474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2127"/>
        <w:gridCol w:w="1842"/>
        <w:gridCol w:w="1985"/>
        <w:gridCol w:w="1417"/>
        <w:gridCol w:w="1418"/>
        <w:gridCol w:w="1559"/>
        <w:gridCol w:w="1985"/>
      </w:tblGrid>
      <w:tr w:rsidR="00050D36" w:rsidRPr="00DB5CC9" w14:paraId="1C8E8F05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493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470F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D03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34165F3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924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8AB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3BF4FE39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9A9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113C4A1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B61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0A40352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AD6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2B5FFD8B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647DA0E5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7E4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F388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99C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413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350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5E8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A270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DDF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24F0BB02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676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B29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22B8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Al. 1000 - 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lecia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2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Białej Podlaskiej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AF9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A11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6475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92C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D1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35E7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424303BC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p w14:paraId="1FF30C21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  <w:r w:rsidRPr="00DB5CC9">
        <w:rPr>
          <w:rFonts w:ascii="Cambria" w:hAnsi="Cambria"/>
          <w:b/>
        </w:rPr>
        <w:t xml:space="preserve">ZADANIE VIII – </w:t>
      </w:r>
      <w:proofErr w:type="spellStart"/>
      <w:r w:rsidRPr="00DB5CC9">
        <w:rPr>
          <w:rFonts w:ascii="Cambria" w:hAnsi="Cambria"/>
          <w:b/>
        </w:rPr>
        <w:t>OZSS</w:t>
      </w:r>
      <w:proofErr w:type="spellEnd"/>
      <w:r w:rsidRPr="00DB5CC9">
        <w:rPr>
          <w:rFonts w:ascii="Cambria" w:hAnsi="Cambria"/>
          <w:b/>
        </w:rPr>
        <w:t xml:space="preserve"> W CHEŁMIE</w:t>
      </w:r>
    </w:p>
    <w:p w14:paraId="4A2516BE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Tabela 1</w:t>
      </w:r>
    </w:p>
    <w:p w14:paraId="0BE65F2D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rPr>
          <w:rFonts w:ascii="Cambria" w:hAnsi="Cambria"/>
          <w:b/>
        </w:rPr>
      </w:pPr>
    </w:p>
    <w:tbl>
      <w:tblPr>
        <w:tblW w:w="14743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2127"/>
        <w:gridCol w:w="1842"/>
        <w:gridCol w:w="1985"/>
        <w:gridCol w:w="1417"/>
        <w:gridCol w:w="1418"/>
        <w:gridCol w:w="1559"/>
        <w:gridCol w:w="1985"/>
      </w:tblGrid>
      <w:tr w:rsidR="00050D36" w:rsidRPr="00DB5CC9" w14:paraId="7FAB5A21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074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3483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Rodzaj 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4EA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Cena netto za 1 miesiąc świadczenia usługi </w:t>
            </w:r>
          </w:p>
          <w:p w14:paraId="3605ED9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08E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Przewidywana ilość m-</w:t>
            </w:r>
            <w:proofErr w:type="spellStart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cy</w:t>
            </w:r>
            <w:proofErr w:type="spellEnd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 przez jakie ma być świadczona usługa 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9B11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netto świadczenia usługi</w:t>
            </w:r>
          </w:p>
          <w:p w14:paraId="1787DAA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2B34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Stawka VAT</w:t>
            </w:r>
          </w:p>
          <w:p w14:paraId="60154620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(% 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2A7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podatku VAT</w:t>
            </w:r>
          </w:p>
          <w:p w14:paraId="71DA063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ACB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Wartość brutto świadczenia usługi</w:t>
            </w:r>
          </w:p>
          <w:p w14:paraId="50EBC32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(zł)</w:t>
            </w:r>
          </w:p>
        </w:tc>
      </w:tr>
      <w:tr w:rsidR="00050D36" w:rsidRPr="00DB5CC9" w14:paraId="5C2F5D95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9A7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a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0E5B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BE8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480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4DB3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e</w:t>
            </w:r>
            <w:r w:rsidRPr="00DB5CC9">
              <w:rPr>
                <w:rFonts w:ascii="Cambria" w:eastAsia="Times New Roman" w:hAnsi="Cambria" w:cs="Arial"/>
                <w:lang w:eastAsia="pl-PL"/>
              </w:rPr>
              <w:t xml:space="preserve">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= c x 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89FE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f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76D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g = e x 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CEDA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hAnsi="Cambri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h = e + g </w:t>
            </w:r>
          </w:p>
        </w:tc>
      </w:tr>
      <w:tr w:rsidR="00050D36" w:rsidRPr="00DB5CC9" w14:paraId="46CF5EEB" w14:textId="77777777" w:rsidTr="00E7722D">
        <w:trPr>
          <w:trHeight w:val="2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F58C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BC3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Sprzątanie powierzchni wewnętrznych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B1AC" w14:textId="77777777" w:rsidR="00050D36" w:rsidRPr="00DB5CC9" w:rsidRDefault="00050D36" w:rsidP="00E7722D">
            <w:pPr>
              <w:shd w:val="clear" w:color="auto" w:fill="FFFFFF" w:themeFill="background1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ul. Lubelska 8  </w:t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br/>
              <w:t>w Chełmie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DAB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7AE6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9528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03E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D0F2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CE1F" w14:textId="77777777" w:rsidR="00050D36" w:rsidRPr="00DB5CC9" w:rsidRDefault="00050D36" w:rsidP="00E7722D">
            <w:pPr>
              <w:widowControl w:val="0"/>
              <w:suppressLineNumbers/>
              <w:shd w:val="clear" w:color="auto" w:fill="FFFFFF" w:themeFill="background1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</w:p>
        </w:tc>
      </w:tr>
    </w:tbl>
    <w:p w14:paraId="1C79272E" w14:textId="77777777" w:rsidR="00050D36" w:rsidRPr="00DB5CC9" w:rsidRDefault="00050D36" w:rsidP="00050D36">
      <w:pPr>
        <w:tabs>
          <w:tab w:val="left" w:pos="2115"/>
        </w:tabs>
        <w:spacing w:after="200" w:line="276" w:lineRule="auto"/>
        <w:jc w:val="center"/>
        <w:rPr>
          <w:rFonts w:ascii="Cambria" w:hAnsi="Cambria"/>
          <w:b/>
        </w:rPr>
      </w:pPr>
    </w:p>
    <w:p w14:paraId="6EE0BFF6" w14:textId="77777777" w:rsidR="00050D36" w:rsidRPr="00DB5CC9" w:rsidRDefault="00050D36" w:rsidP="00050D36">
      <w:pPr>
        <w:shd w:val="clear" w:color="auto" w:fill="FFFFFF" w:themeFill="background1"/>
        <w:suppressAutoHyphens/>
        <w:spacing w:after="0" w:line="276" w:lineRule="auto"/>
        <w:jc w:val="both"/>
        <w:rPr>
          <w:rFonts w:ascii="Cambria" w:eastAsia="Times New Roman" w:hAnsi="Cambria" w:cs="Calibri"/>
          <w:b/>
          <w:i/>
          <w:color w:val="000000"/>
          <w:lang w:eastAsia="ar-SA"/>
        </w:rPr>
      </w:pPr>
    </w:p>
    <w:p w14:paraId="3F313FAC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567"/>
        <w:jc w:val="both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Informacja dla Wykonawców:</w:t>
      </w:r>
    </w:p>
    <w:p w14:paraId="5F647456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851" w:hanging="284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1.</w:t>
      </w:r>
      <w:r w:rsidRPr="00DB5CC9">
        <w:rPr>
          <w:rFonts w:ascii="Cambria" w:eastAsia="Times New Roman" w:hAnsi="Cambria" w:cs="Arial"/>
          <w:lang w:eastAsia="pl-PL"/>
        </w:rPr>
        <w:t xml:space="preserve"> </w:t>
      </w:r>
      <w:r w:rsidRPr="00DB5CC9">
        <w:rPr>
          <w:rFonts w:ascii="Cambria" w:eastAsia="Times New Roman" w:hAnsi="Cambria" w:cs="Arial"/>
          <w:lang w:eastAsia="pl-PL"/>
        </w:rPr>
        <w:tab/>
        <w:t>Zaoferowaną wartość netto i brutto:</w:t>
      </w:r>
    </w:p>
    <w:p w14:paraId="2BCFF2B1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a)</w:t>
      </w:r>
      <w:r w:rsidRPr="00DB5CC9">
        <w:rPr>
          <w:rFonts w:ascii="Cambria" w:eastAsia="Times New Roman" w:hAnsi="Cambria" w:cs="Arial"/>
          <w:lang w:eastAsia="pl-PL"/>
        </w:rPr>
        <w:tab/>
        <w:t xml:space="preserve">zadanie nr I - poz. 3 z kolumny oznaczonej lit. „e” i  „h”) </w:t>
      </w:r>
      <w:bookmarkStart w:id="1" w:name="_Hlk27572920"/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</w:t>
      </w:r>
      <w:bookmarkEnd w:id="1"/>
      <w:r w:rsidRPr="00DB5CC9">
        <w:rPr>
          <w:rFonts w:ascii="Cambria" w:eastAsia="Times New Roman" w:hAnsi="Cambria" w:cs="Arial"/>
          <w:lang w:eastAsia="pl-PL"/>
        </w:rPr>
        <w:t>należy wpisać odpowiednio w pkt I. 1 Formularza Ofertowego dot. Zadania Nr I;</w:t>
      </w:r>
    </w:p>
    <w:p w14:paraId="639E35E8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b)</w:t>
      </w:r>
      <w:r w:rsidRPr="00DB5CC9">
        <w:rPr>
          <w:rFonts w:ascii="Cambria" w:eastAsia="Times New Roman" w:hAnsi="Cambria" w:cs="Arial"/>
          <w:lang w:eastAsia="pl-PL"/>
        </w:rPr>
        <w:tab/>
        <w:t xml:space="preserve">zadanie nr II - poz. 3 z kolumny oznaczonej lit. „e” i „h”)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I.   1  Formularza Ofertowego dot. Zadania Nr II;</w:t>
      </w:r>
    </w:p>
    <w:p w14:paraId="4786FBAB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c)</w:t>
      </w:r>
      <w:r w:rsidRPr="00DB5CC9">
        <w:rPr>
          <w:rFonts w:ascii="Cambria" w:eastAsia="Times New Roman" w:hAnsi="Cambria" w:cs="Arial"/>
          <w:lang w:eastAsia="pl-PL"/>
        </w:rPr>
        <w:tab/>
        <w:t xml:space="preserve">zadanie nr III - poz. 3 z kolumny oznaczonej lit. „e” i  „h”)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I. 1  Formularza Ofertowego dot. Zadania Nr III;</w:t>
      </w:r>
    </w:p>
    <w:p w14:paraId="2071A8AA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d)</w:t>
      </w:r>
      <w:r w:rsidRPr="00DB5CC9">
        <w:rPr>
          <w:rFonts w:ascii="Cambria" w:eastAsia="Times New Roman" w:hAnsi="Cambria" w:cs="Arial"/>
          <w:lang w:eastAsia="pl-PL"/>
        </w:rPr>
        <w:tab/>
        <w:t>zadanie nr IV - poz. 3 z kolumny oznaczonej lit. „e” i „h”)</w:t>
      </w:r>
      <w:r w:rsidRPr="00DB5CC9">
        <w:rPr>
          <w:rFonts w:ascii="Cambria" w:eastAsia="Times New Roman" w:hAnsi="Cambria" w:cs="Arial"/>
          <w:b/>
          <w:lang w:eastAsia="pl-PL"/>
        </w:rPr>
        <w:t xml:space="preserve"> Tabeli 1</w:t>
      </w:r>
      <w:r w:rsidRPr="00DB5CC9">
        <w:rPr>
          <w:rFonts w:ascii="Cambria" w:eastAsia="Times New Roman" w:hAnsi="Cambria" w:cs="Arial"/>
          <w:lang w:eastAsia="pl-PL"/>
        </w:rPr>
        <w:t xml:space="preserve">  należy wpisać odpowiednio w pkt  I. 1  Formularza Ofertowego dot. Zadania Nr IV;</w:t>
      </w:r>
    </w:p>
    <w:p w14:paraId="4360378E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e)</w:t>
      </w:r>
      <w:r w:rsidRPr="00DB5CC9">
        <w:rPr>
          <w:rFonts w:ascii="Cambria" w:eastAsia="Times New Roman" w:hAnsi="Cambria" w:cs="Arial"/>
          <w:b/>
          <w:lang w:eastAsia="pl-PL"/>
        </w:rPr>
        <w:tab/>
      </w:r>
      <w:r w:rsidRPr="00DB5CC9">
        <w:rPr>
          <w:rFonts w:ascii="Cambria" w:eastAsia="Times New Roman" w:hAnsi="Cambria" w:cs="Arial"/>
          <w:lang w:eastAsia="pl-PL"/>
        </w:rPr>
        <w:t xml:space="preserve">zadanie nr V - poz. 3 z kolumny oznaczonej lit. „e” i „h”)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 I. 1  Formularza Ofertowego dot. Zadania Nr V;</w:t>
      </w:r>
    </w:p>
    <w:p w14:paraId="5D402C75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f)</w:t>
      </w:r>
      <w:r w:rsidRPr="00DB5CC9">
        <w:rPr>
          <w:rFonts w:ascii="Cambria" w:eastAsia="Times New Roman" w:hAnsi="Cambria" w:cs="Arial"/>
          <w:b/>
          <w:lang w:eastAsia="pl-PL"/>
        </w:rPr>
        <w:tab/>
      </w:r>
      <w:r w:rsidRPr="00DB5CC9">
        <w:rPr>
          <w:rFonts w:ascii="Cambria" w:eastAsia="Times New Roman" w:hAnsi="Cambria" w:cs="Arial"/>
          <w:lang w:eastAsia="pl-PL"/>
        </w:rPr>
        <w:t xml:space="preserve">zadanie nr VI - poz. 3 z kolumny oznaczonej lit. „e” i  „h”)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 I. 1 Formularza Ofertowego dot. Zadania Nr VI;</w:t>
      </w:r>
    </w:p>
    <w:p w14:paraId="01F67799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4" w:hanging="283"/>
        <w:jc w:val="both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g)</w:t>
      </w:r>
      <w:r w:rsidRPr="00DB5CC9">
        <w:rPr>
          <w:rFonts w:ascii="Cambria" w:eastAsia="Times New Roman" w:hAnsi="Cambria" w:cs="Arial"/>
          <w:b/>
          <w:lang w:eastAsia="pl-PL"/>
        </w:rPr>
        <w:tab/>
      </w:r>
      <w:r w:rsidRPr="00DB5CC9">
        <w:rPr>
          <w:rFonts w:ascii="Cambria" w:eastAsia="Times New Roman" w:hAnsi="Cambria" w:cs="Arial"/>
          <w:lang w:eastAsia="pl-PL"/>
        </w:rPr>
        <w:t xml:space="preserve">zadanie nr VII - poz. 1 z kolumny oznaczonej lit. „e” i „h”) 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 I. 1  Formularza Ofertowego dot. Zadania Nr VII;</w:t>
      </w:r>
    </w:p>
    <w:p w14:paraId="6756DC0E" w14:textId="77777777" w:rsidR="00050D36" w:rsidRPr="00DB5CC9" w:rsidRDefault="00050D36" w:rsidP="00050D36">
      <w:pPr>
        <w:shd w:val="clear" w:color="auto" w:fill="FFFFFF" w:themeFill="background1"/>
        <w:spacing w:after="0" w:line="276" w:lineRule="auto"/>
        <w:ind w:left="1135" w:hanging="284"/>
        <w:jc w:val="both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>h)</w:t>
      </w:r>
      <w:r w:rsidRPr="00DB5CC9">
        <w:rPr>
          <w:rFonts w:ascii="Cambria" w:eastAsia="Times New Roman" w:hAnsi="Cambria" w:cs="Arial"/>
          <w:b/>
          <w:lang w:eastAsia="pl-PL"/>
        </w:rPr>
        <w:tab/>
      </w:r>
      <w:r w:rsidRPr="00DB5CC9">
        <w:rPr>
          <w:rFonts w:ascii="Cambria" w:eastAsia="Times New Roman" w:hAnsi="Cambria" w:cs="Arial"/>
          <w:lang w:eastAsia="pl-PL"/>
        </w:rPr>
        <w:t xml:space="preserve">zadanie nr VIII - poz. 1 z kolumny oznaczonej lit. „e” i „h”) </w:t>
      </w:r>
      <w:r w:rsidRPr="00DB5CC9">
        <w:rPr>
          <w:rFonts w:ascii="Cambria" w:eastAsia="Times New Roman" w:hAnsi="Cambria" w:cs="Arial"/>
          <w:b/>
          <w:lang w:eastAsia="pl-PL"/>
        </w:rPr>
        <w:t>Tabeli 1</w:t>
      </w:r>
      <w:r w:rsidRPr="00DB5CC9">
        <w:rPr>
          <w:rFonts w:ascii="Cambria" w:eastAsia="Times New Roman" w:hAnsi="Cambria" w:cs="Arial"/>
          <w:lang w:eastAsia="pl-PL"/>
        </w:rPr>
        <w:t xml:space="preserve"> należy wpisać odpowiednio w pkt  I. 1  Formularza Ofertowego dot. Zadania Nr VIII.</w:t>
      </w:r>
    </w:p>
    <w:p w14:paraId="0A44FD21" w14:textId="77777777" w:rsidR="00050D36" w:rsidRPr="00DB5CC9" w:rsidRDefault="00050D36" w:rsidP="00050D36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rPr>
          <w:rFonts w:ascii="Cambria" w:hAnsi="Cambria" w:cs="Arial"/>
          <w:color w:val="000000"/>
        </w:rPr>
      </w:pPr>
    </w:p>
    <w:p w14:paraId="13AF7EA8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hAnsi="Cambria" w:cs="Arial"/>
          <w:color w:val="000000"/>
        </w:rPr>
      </w:pPr>
    </w:p>
    <w:p w14:paraId="4E9AB831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2098FC61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</w:p>
    <w:p w14:paraId="2816E124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10C7FBFF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631B17E9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 xml:space="preserve">Wykonawcy w dokumentach rejestrowych lub we </w:t>
      </w:r>
      <w:r w:rsidRPr="00DB5CC9">
        <w:rPr>
          <w:rFonts w:ascii="Cambria" w:hAnsi="Cambria" w:cs="Arial"/>
        </w:rPr>
        <w:t>właściwym upoważnieniu)</w:t>
      </w:r>
    </w:p>
    <w:p w14:paraId="21714147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</w:p>
    <w:p w14:paraId="10E20F65" w14:textId="77777777" w:rsidR="00050D36" w:rsidRPr="00DB5CC9" w:rsidRDefault="00050D36" w:rsidP="00050D36">
      <w:pPr>
        <w:spacing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br w:type="page"/>
      </w:r>
    </w:p>
    <w:p w14:paraId="4B755DEC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right"/>
        <w:rPr>
          <w:rFonts w:ascii="Cambria" w:hAnsi="Cambria" w:cs="Arial"/>
          <w:b/>
        </w:rPr>
        <w:sectPr w:rsidR="00050D36" w:rsidRPr="00DB5CC9" w:rsidSect="007B0AB5">
          <w:pgSz w:w="16838" w:h="11906" w:orient="landscape"/>
          <w:pgMar w:top="1418" w:right="1418" w:bottom="1418" w:left="1418" w:header="709" w:footer="709" w:gutter="0"/>
          <w:pgNumType w:start="178"/>
          <w:cols w:space="708"/>
          <w:docGrid w:linePitch="299"/>
        </w:sectPr>
      </w:pPr>
    </w:p>
    <w:p w14:paraId="70A10478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right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nr 5 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  <w:r w:rsidRPr="00DB5CC9">
        <w:rPr>
          <w:rFonts w:ascii="Cambria" w:hAnsi="Cambria" w:cs="Arial"/>
          <w:b/>
        </w:rPr>
        <w:t xml:space="preserve">  </w:t>
      </w:r>
    </w:p>
    <w:p w14:paraId="6C355259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right"/>
        <w:rPr>
          <w:rFonts w:ascii="Cambria" w:hAnsi="Cambria" w:cs="Arial"/>
          <w:b/>
        </w:rPr>
      </w:pPr>
    </w:p>
    <w:p w14:paraId="54A509C1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>OŚWIADCZENIE WYKONAWCY</w:t>
      </w:r>
    </w:p>
    <w:p w14:paraId="5A7420D4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u w:val="single"/>
        </w:rPr>
      </w:pPr>
      <w:r w:rsidRPr="00DB5CC9">
        <w:rPr>
          <w:rFonts w:ascii="Cambria" w:hAnsi="Cambria" w:cs="Arial"/>
          <w:b/>
          <w:u w:val="single"/>
        </w:rPr>
        <w:t>Wykonawca:</w:t>
      </w:r>
    </w:p>
    <w:p w14:paraId="341C5E8D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u w:val="single"/>
        </w:rPr>
      </w:pPr>
    </w:p>
    <w:p w14:paraId="3F641287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7D278D92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716F13A5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4D5199A7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 xml:space="preserve">(pełna nazwa/firma, adres, </w:t>
      </w:r>
    </w:p>
    <w:p w14:paraId="4E80671F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w zależności od podmiotu: NIP/PESEL, KRS/</w:t>
      </w:r>
      <w:proofErr w:type="spellStart"/>
      <w:r w:rsidRPr="00DB5CC9">
        <w:rPr>
          <w:rFonts w:ascii="Cambria" w:hAnsi="Cambria" w:cs="Arial"/>
          <w:i/>
        </w:rPr>
        <w:t>CEiDG</w:t>
      </w:r>
      <w:proofErr w:type="spellEnd"/>
      <w:r w:rsidRPr="00DB5CC9">
        <w:rPr>
          <w:rFonts w:ascii="Cambria" w:hAnsi="Cambria" w:cs="Arial"/>
          <w:i/>
        </w:rPr>
        <w:t>)</w:t>
      </w:r>
    </w:p>
    <w:p w14:paraId="2F00E6BB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50A05EF0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reprezentowany przez:</w:t>
      </w:r>
    </w:p>
    <w:p w14:paraId="3366F036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0F1A04FD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743E0851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0AD2044A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35FB3DE9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(imię, nazwisko, stanowisko/podstawa do reprezentacji)</w:t>
      </w:r>
    </w:p>
    <w:p w14:paraId="0282E1E0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</w:p>
    <w:p w14:paraId="721FF3C3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  <w:bCs/>
          <w:color w:val="000000"/>
        </w:rPr>
        <w:tab/>
      </w:r>
      <w:r w:rsidRPr="00DB5CC9">
        <w:rPr>
          <w:rFonts w:ascii="Cambria" w:hAnsi="Cambria" w:cs="Arial"/>
          <w:bCs/>
          <w:color w:val="000000"/>
        </w:rPr>
        <w:tab/>
        <w:t xml:space="preserve">ubiegając się o udzielenie zamówienia publicznego </w:t>
      </w:r>
      <w:bookmarkStart w:id="2" w:name="_Hlk63335139"/>
      <w:r w:rsidRPr="00DB5CC9">
        <w:rPr>
          <w:rFonts w:ascii="Cambria" w:hAnsi="Cambria" w:cs="Arial"/>
        </w:rPr>
        <w:t>pod nazwą:</w:t>
      </w:r>
    </w:p>
    <w:p w14:paraId="4ED7722F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both"/>
        <w:rPr>
          <w:rFonts w:ascii="Cambria" w:hAnsi="Cambria" w:cs="Arial"/>
          <w:bCs/>
          <w:color w:val="000000"/>
        </w:rPr>
      </w:pPr>
    </w:p>
    <w:p w14:paraId="3A4446AC" w14:textId="77777777" w:rsidR="00050D36" w:rsidRPr="008B5F06" w:rsidRDefault="00050D36" w:rsidP="00050D36">
      <w:pPr>
        <w:tabs>
          <w:tab w:val="left" w:pos="0"/>
          <w:tab w:val="left" w:pos="3402"/>
          <w:tab w:val="left" w:pos="7937"/>
        </w:tabs>
        <w:suppressAutoHyphens/>
        <w:spacing w:after="0" w:line="276" w:lineRule="auto"/>
        <w:jc w:val="center"/>
        <w:rPr>
          <w:rFonts w:ascii="Cambria" w:eastAsia="Times New Roman" w:hAnsi="Cambria" w:cs="Arial"/>
          <w:b/>
          <w:iCs/>
          <w:lang w:eastAsia="pl-PL"/>
        </w:rPr>
      </w:pPr>
      <w:bookmarkStart w:id="3" w:name="_Hlk29983200"/>
      <w:r w:rsidRPr="00DB5CC9">
        <w:rPr>
          <w:rFonts w:ascii="Cambria" w:eastAsia="Times New Roman" w:hAnsi="Cambria" w:cs="Arial"/>
          <w:b/>
          <w:lang w:eastAsia="pl-PL"/>
        </w:rPr>
        <w:t>Na usługi sprzątania powierzchni wewnętrznych i zewnętrznych dla Sądu Okręgowego w Lublinie oraz sądów funkcjonalnych</w:t>
      </w:r>
      <w:bookmarkEnd w:id="3"/>
      <w:r w:rsidRPr="000016AF">
        <w:rPr>
          <w:rFonts w:ascii="Cambria" w:hAnsi="Cambria" w:cs="Arial"/>
          <w:b/>
          <w:i/>
          <w:caps/>
        </w:rPr>
        <w:t>,</w:t>
      </w:r>
      <w:r w:rsidRPr="000016AF">
        <w:t xml:space="preserve"> </w:t>
      </w:r>
      <w:proofErr w:type="spellStart"/>
      <w:r w:rsidRPr="000016AF">
        <w:rPr>
          <w:rFonts w:ascii="Cambria" w:hAnsi="Cambria" w:cs="Arial"/>
          <w:b/>
          <w:iCs/>
          <w:caps/>
        </w:rPr>
        <w:t>ZP.261.2.2026</w:t>
      </w:r>
      <w:proofErr w:type="spellEnd"/>
    </w:p>
    <w:p w14:paraId="685806E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</w:p>
    <w:bookmarkEnd w:id="2"/>
    <w:p w14:paraId="140DC4A1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  <w:b/>
        </w:rPr>
        <w:t>oświadczam/my*, że Wykonawca</w:t>
      </w:r>
      <w:r w:rsidRPr="00DB5CC9">
        <w:rPr>
          <w:rFonts w:ascii="Cambria" w:eastAsia="Calibri" w:hAnsi="Cambria" w:cs="Calibri"/>
        </w:rPr>
        <w:t xml:space="preserve"> </w:t>
      </w:r>
      <w:r w:rsidRPr="00DB5CC9">
        <w:rPr>
          <w:rFonts w:ascii="Cambria" w:eastAsia="Times New Roman" w:hAnsi="Cambria" w:cs="Calibri"/>
          <w:b/>
          <w:bCs/>
          <w:lang w:eastAsia="pl-PL"/>
        </w:rPr>
        <w:t>(należy zaznaczyć właściwy kwadrat):</w:t>
      </w:r>
    </w:p>
    <w:p w14:paraId="6F3D1FDD" w14:textId="77777777" w:rsidR="00050D36" w:rsidRPr="00DB5CC9" w:rsidRDefault="00050D36" w:rsidP="00050D36">
      <w:pPr>
        <w:widowControl w:val="0"/>
        <w:tabs>
          <w:tab w:val="left" w:pos="0"/>
        </w:tabs>
        <w:spacing w:after="0" w:line="276" w:lineRule="auto"/>
        <w:jc w:val="both"/>
        <w:rPr>
          <w:rFonts w:ascii="Cambria" w:eastAsia="Calibri" w:hAnsi="Cambria" w:cs="Calibri"/>
        </w:rPr>
      </w:pPr>
      <w:r w:rsidRPr="00DB5CC9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DB5CC9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DB5CC9">
        <w:rPr>
          <w:rFonts w:ascii="Cambria" w:eastAsia="Calibri" w:hAnsi="Cambria" w:cs="Calibri"/>
          <w:b/>
          <w:bCs/>
        </w:rPr>
        <w:t xml:space="preserve">nie należy </w:t>
      </w:r>
      <w:r w:rsidRPr="00DB5CC9">
        <w:rPr>
          <w:rFonts w:ascii="Cambria" w:eastAsia="Calibri" w:hAnsi="Cambria" w:cs="Calibri"/>
        </w:rPr>
        <w:t>do tej samej grupy kapitałowej, w rozumieniu ustawy z dnia 16 lutego 2007 r. o ochronie konkurencji i konsumentów w stosunku do Wykonawców, którzy złożyli odrębne oferty w niniejszym postępowaniu o udzielenie zamówienia publicznego.</w:t>
      </w:r>
    </w:p>
    <w:p w14:paraId="16FC5726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Calibri"/>
        </w:rPr>
      </w:pPr>
      <w:r w:rsidRPr="00DB5CC9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DB5CC9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DB5CC9">
        <w:rPr>
          <w:rFonts w:ascii="Cambria" w:eastAsia="Calibri" w:hAnsi="Cambria" w:cs="Calibri"/>
          <w:b/>
          <w:bCs/>
        </w:rPr>
        <w:t xml:space="preserve">należy </w:t>
      </w:r>
      <w:r w:rsidRPr="00DB5CC9">
        <w:rPr>
          <w:rFonts w:ascii="Cambria" w:eastAsia="Calibri" w:hAnsi="Cambria" w:cs="Calibri"/>
        </w:rPr>
        <w:t>do tej samej grupy kapitałowej, w rozumieniu ustawy z dnia 16 lutego 2007 r. o ochronie konkurencji i konsumentów z innym Wykonawcą, który złożył odrębną ofertę w niniejszym postępowaniu o udzielenie zamówienia publicznego:</w:t>
      </w:r>
    </w:p>
    <w:p w14:paraId="69A81C00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1)………………………………………………………………………………………………</w:t>
      </w:r>
    </w:p>
    <w:p w14:paraId="71472BFA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2)………………………………………………………………………………………………</w:t>
      </w:r>
    </w:p>
    <w:p w14:paraId="526EF8F3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3)………………………………………………………………………………………………</w:t>
      </w:r>
    </w:p>
    <w:p w14:paraId="0651681C" w14:textId="77777777" w:rsidR="00050D36" w:rsidRPr="00DB5CC9" w:rsidRDefault="00050D36" w:rsidP="00050D36">
      <w:pPr>
        <w:widowControl w:val="0"/>
        <w:tabs>
          <w:tab w:val="left" w:pos="0"/>
        </w:tabs>
        <w:spacing w:after="0" w:line="276" w:lineRule="auto"/>
        <w:jc w:val="both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7C13A7E0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1)………………………………………………………………………………………………</w:t>
      </w:r>
    </w:p>
    <w:p w14:paraId="191C34F0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2)………………………………………………………………………………………………</w:t>
      </w:r>
    </w:p>
    <w:p w14:paraId="6A2798B4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Cambria" w:eastAsia="Calibri" w:hAnsi="Cambria" w:cs="Calibri"/>
        </w:rPr>
      </w:pPr>
      <w:r w:rsidRPr="00DB5CC9">
        <w:rPr>
          <w:rFonts w:ascii="Cambria" w:eastAsia="Calibri" w:hAnsi="Cambria" w:cs="Calibri"/>
        </w:rPr>
        <w:t>3)………………………………………………………………………………………………</w:t>
      </w:r>
    </w:p>
    <w:p w14:paraId="0C1A101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5EE87FB3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1877D018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</w:p>
    <w:p w14:paraId="4776E8EF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37D2E5DA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30C8AB8C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Wykonawcy w dokumentach</w:t>
      </w:r>
    </w:p>
    <w:p w14:paraId="1D69DB0D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  <w:color w:val="000000"/>
        </w:rPr>
        <w:t xml:space="preserve">rejestrowych lub we </w:t>
      </w:r>
      <w:r w:rsidRPr="00DB5CC9">
        <w:rPr>
          <w:rFonts w:ascii="Cambria" w:hAnsi="Cambria" w:cs="Arial"/>
        </w:rPr>
        <w:t>właściwym upoważnieniu)</w:t>
      </w:r>
    </w:p>
    <w:p w14:paraId="01053640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**niepotrzebne skreślić</w:t>
      </w:r>
    </w:p>
    <w:p w14:paraId="2B2B37F9" w14:textId="3D6ED71D" w:rsidR="00050D36" w:rsidRDefault="00050D36">
      <w:r>
        <w:br w:type="page"/>
      </w:r>
    </w:p>
    <w:p w14:paraId="656BB592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bookmarkStart w:id="4" w:name="_Hlk94784547"/>
      <w:r w:rsidRPr="00DB5CC9">
        <w:rPr>
          <w:rFonts w:ascii="Cambria" w:hAnsi="Cambria" w:cs="Arial"/>
          <w:b/>
        </w:rPr>
        <w:t xml:space="preserve">Załącznik nr 7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70218BFC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</w:p>
    <w:p w14:paraId="52043C9B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>OŚWIADCZENIE WYKONAWCY</w:t>
      </w:r>
    </w:p>
    <w:p w14:paraId="0795DC1B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eastAsia="Times New Roman" w:hAnsi="Cambria" w:cs="Arial"/>
          <w:b/>
          <w:lang w:eastAsia="ar-SA"/>
        </w:rPr>
      </w:pPr>
      <w:r w:rsidRPr="00DB5CC9">
        <w:rPr>
          <w:rFonts w:ascii="Cambria" w:eastAsia="Times New Roman" w:hAnsi="Cambria" w:cs="Arial"/>
          <w:b/>
          <w:lang w:eastAsia="ar-SA"/>
        </w:rPr>
        <w:t>Wykaz wykonanych usług</w:t>
      </w:r>
    </w:p>
    <w:p w14:paraId="1B29AA76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bCs/>
          <w:color w:val="000000"/>
        </w:rPr>
      </w:pPr>
    </w:p>
    <w:p w14:paraId="287D429E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u w:val="single"/>
        </w:rPr>
      </w:pPr>
      <w:r w:rsidRPr="00DB5CC9">
        <w:rPr>
          <w:rFonts w:ascii="Cambria" w:hAnsi="Cambria" w:cs="Arial"/>
          <w:b/>
          <w:u w:val="single"/>
        </w:rPr>
        <w:t>Wykonawca:</w:t>
      </w:r>
    </w:p>
    <w:p w14:paraId="68716164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60B229CB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2DFA433D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DB5CC9">
        <w:rPr>
          <w:rFonts w:ascii="Cambria" w:hAnsi="Cambria" w:cs="Arial"/>
          <w:i/>
        </w:rPr>
        <w:t>CEiDG</w:t>
      </w:r>
      <w:proofErr w:type="spellEnd"/>
      <w:r w:rsidRPr="00DB5CC9">
        <w:rPr>
          <w:rFonts w:ascii="Cambria" w:hAnsi="Cambria" w:cs="Arial"/>
          <w:i/>
        </w:rPr>
        <w:t>)</w:t>
      </w:r>
    </w:p>
    <w:p w14:paraId="74F2439D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reprezentowany przez:</w:t>
      </w:r>
    </w:p>
    <w:p w14:paraId="0D18D0AE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0C0A5365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  <w:r w:rsidRPr="00DB5CC9">
        <w:rPr>
          <w:rFonts w:ascii="Cambria" w:hAnsi="Cambria" w:cs="Arial"/>
          <w:i/>
        </w:rPr>
        <w:t xml:space="preserve">(imię, nazwisko, stanowisko/podstawa do reprezentacji) </w:t>
      </w:r>
      <w:r w:rsidRPr="00DB5CC9">
        <w:rPr>
          <w:rFonts w:ascii="Cambria" w:hAnsi="Cambria" w:cs="Arial"/>
          <w:bCs/>
          <w:color w:val="000000"/>
        </w:rPr>
        <w:t xml:space="preserve">ubiegając się o udzielenie zamówienia publicznego </w:t>
      </w:r>
      <w:r w:rsidRPr="00DB5CC9">
        <w:rPr>
          <w:rFonts w:ascii="Cambria" w:eastAsia="Times New Roman" w:hAnsi="Cambria" w:cs="Times New Roman"/>
          <w:lang w:eastAsia="zh-CN"/>
        </w:rPr>
        <w:t>pod nazwą: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050D36" w:rsidRPr="00DB5CC9" w14:paraId="6FCA9049" w14:textId="77777777" w:rsidTr="00E7722D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14:paraId="032DF54E" w14:textId="77777777" w:rsidR="00050D36" w:rsidRPr="00DB5C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bookmarkStart w:id="5" w:name="_Hlk89945475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Na usługi sprzątania powierzchni wewnętrznych i zewnętrznych </w:t>
            </w:r>
          </w:p>
          <w:p w14:paraId="152859E0" w14:textId="77777777" w:rsidR="00050D36" w:rsidRPr="00DB5C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dla Sądu Okręgowego w Lublinie oraz sądów funkcjonalnych</w:t>
            </w:r>
            <w:bookmarkEnd w:id="5"/>
          </w:p>
          <w:p w14:paraId="480CA41E" w14:textId="77777777" w:rsidR="00050D36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  <w:r w:rsidRPr="00DB5CC9">
              <w:rPr>
                <w:rFonts w:ascii="Cambria" w:eastAsia="Times New Roman" w:hAnsi="Cambria" w:cs="Arial"/>
                <w:b/>
                <w:lang w:eastAsia="ar-SA"/>
              </w:rPr>
              <w:t xml:space="preserve">(nr </w:t>
            </w:r>
            <w:proofErr w:type="spellStart"/>
            <w:r w:rsidRPr="00101C3E">
              <w:rPr>
                <w:rFonts w:ascii="Cambria" w:eastAsia="Times New Roman" w:hAnsi="Cambria" w:cs="Arial"/>
                <w:b/>
                <w:lang w:eastAsia="ar-SA"/>
              </w:rPr>
              <w:t>spr</w:t>
            </w:r>
            <w:proofErr w:type="spellEnd"/>
            <w:r w:rsidRPr="00101C3E">
              <w:rPr>
                <w:rFonts w:ascii="Cambria" w:eastAsia="Times New Roman" w:hAnsi="Cambria" w:cs="Arial"/>
                <w:b/>
                <w:lang w:eastAsia="ar-SA"/>
              </w:rPr>
              <w:t xml:space="preserve">. </w:t>
            </w:r>
            <w:proofErr w:type="spellStart"/>
            <w:r w:rsidRPr="00101C3E">
              <w:rPr>
                <w:rFonts w:ascii="Cambria" w:eastAsia="Times New Roman" w:hAnsi="Cambria" w:cs="Arial"/>
                <w:b/>
                <w:lang w:eastAsia="ar-SA"/>
              </w:rPr>
              <w:t>ZP.261.2.2026</w:t>
            </w:r>
            <w:proofErr w:type="spellEnd"/>
            <w:r w:rsidRPr="00101C3E">
              <w:rPr>
                <w:rFonts w:ascii="Cambria" w:eastAsia="Times New Roman" w:hAnsi="Cambria" w:cs="Arial"/>
                <w:b/>
                <w:lang w:eastAsia="ar-SA"/>
              </w:rPr>
              <w:t>)</w:t>
            </w:r>
          </w:p>
          <w:p w14:paraId="2800F727" w14:textId="77777777" w:rsidR="00050D36" w:rsidRPr="00DB5C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</w:p>
          <w:p w14:paraId="48166E5B" w14:textId="77777777" w:rsidR="00050D36" w:rsidRPr="00DB5C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  <w:r w:rsidRPr="00DB5CC9">
              <w:rPr>
                <w:rFonts w:ascii="Cambria" w:eastAsia="Times New Roman" w:hAnsi="Cambria" w:cs="Arial"/>
                <w:b/>
                <w:lang w:eastAsia="ar-SA"/>
              </w:rPr>
              <w:t>Wykaz wykonanych/wykonywanych usług</w:t>
            </w:r>
          </w:p>
          <w:p w14:paraId="1F947513" w14:textId="77777777" w:rsidR="00050D36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  <w:r w:rsidRPr="00DB5CC9">
              <w:rPr>
                <w:rFonts w:ascii="Cambria" w:eastAsia="Times New Roman" w:hAnsi="Cambria" w:cs="Arial"/>
                <w:b/>
                <w:lang w:eastAsia="ar-SA"/>
              </w:rPr>
              <w:t>(zadanie I/zadanie II/zadanie III/zadanie nr IV/zadanie nr V/zadanie nr VI/zadanie VII/zadanie VIII*)</w:t>
            </w:r>
          </w:p>
          <w:p w14:paraId="1D5C0F7B" w14:textId="77777777" w:rsidR="00050D36" w:rsidRPr="00DB5C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ar-SA"/>
              </w:rPr>
            </w:pPr>
          </w:p>
        </w:tc>
      </w:tr>
    </w:tbl>
    <w:p w14:paraId="490E3FF9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 xml:space="preserve">Przedstawiam(y) następujące informacje zgodnie z częścią 8)  pkt 1 </w:t>
      </w:r>
      <w:proofErr w:type="spellStart"/>
      <w:r w:rsidRPr="00DB5CC9">
        <w:rPr>
          <w:rFonts w:ascii="Cambria" w:eastAsia="Times New Roman" w:hAnsi="Cambria" w:cs="Arial"/>
          <w:b/>
          <w:lang w:eastAsia="pl-PL"/>
        </w:rPr>
        <w:t>ppk</w:t>
      </w:r>
      <w:proofErr w:type="spellEnd"/>
      <w:r w:rsidRPr="00DB5CC9">
        <w:rPr>
          <w:rFonts w:ascii="Cambria" w:eastAsia="Times New Roman" w:hAnsi="Cambria" w:cs="Arial"/>
          <w:b/>
          <w:lang w:eastAsia="pl-PL"/>
        </w:rPr>
        <w:t xml:space="preserve"> 4) </w:t>
      </w:r>
      <w:proofErr w:type="spellStart"/>
      <w:r w:rsidRPr="00DB5CC9">
        <w:rPr>
          <w:rFonts w:ascii="Cambria" w:eastAsia="Times New Roman" w:hAnsi="Cambria" w:cs="Arial"/>
          <w:b/>
          <w:lang w:eastAsia="pl-PL"/>
        </w:rPr>
        <w:t>SWZ</w:t>
      </w:r>
      <w:proofErr w:type="spellEnd"/>
      <w:r w:rsidRPr="00DB5CC9">
        <w:rPr>
          <w:rFonts w:ascii="Cambria" w:eastAsia="Times New Roman" w:hAnsi="Cambria" w:cs="Arial"/>
          <w:b/>
          <w:lang w:eastAsia="pl-PL"/>
        </w:rPr>
        <w:t>:</w:t>
      </w:r>
    </w:p>
    <w:tbl>
      <w:tblPr>
        <w:tblStyle w:val="Tabela-Siatka72"/>
        <w:tblW w:w="9060" w:type="dxa"/>
        <w:tblLook w:val="04A0" w:firstRow="1" w:lastRow="0" w:firstColumn="1" w:lastColumn="0" w:noHBand="0" w:noVBand="1"/>
      </w:tblPr>
      <w:tblGrid>
        <w:gridCol w:w="545"/>
        <w:gridCol w:w="1715"/>
        <w:gridCol w:w="1406"/>
        <w:gridCol w:w="1438"/>
        <w:gridCol w:w="1615"/>
        <w:gridCol w:w="1449"/>
        <w:gridCol w:w="892"/>
      </w:tblGrid>
      <w:tr w:rsidR="00050D36" w:rsidRPr="00DB5CC9" w14:paraId="05FBB00E" w14:textId="77777777" w:rsidTr="00E7722D">
        <w:tc>
          <w:tcPr>
            <w:tcW w:w="614" w:type="dxa"/>
            <w:vAlign w:val="center"/>
          </w:tcPr>
          <w:p w14:paraId="42B90C3F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proofErr w:type="spellStart"/>
            <w:r w:rsidRPr="00DB5CC9">
              <w:rPr>
                <w:rFonts w:ascii="Cambria" w:hAnsi="Cambria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932" w:type="dxa"/>
            <w:vAlign w:val="center"/>
          </w:tcPr>
          <w:p w14:paraId="5017B017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Przedmiot usługi (zamówienia / umowy)</w:t>
            </w:r>
          </w:p>
        </w:tc>
        <w:tc>
          <w:tcPr>
            <w:tcW w:w="1509" w:type="dxa"/>
            <w:vAlign w:val="center"/>
          </w:tcPr>
          <w:p w14:paraId="37CB4F14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Zlecający (podmiot dla którego usługa była wykonana)</w:t>
            </w:r>
          </w:p>
        </w:tc>
        <w:tc>
          <w:tcPr>
            <w:tcW w:w="1438" w:type="dxa"/>
            <w:vAlign w:val="center"/>
          </w:tcPr>
          <w:p w14:paraId="0DA57B40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Wartość brutto usługi (zamówienia / umowy</w:t>
            </w:r>
          </w:p>
        </w:tc>
        <w:tc>
          <w:tcPr>
            <w:tcW w:w="1754" w:type="dxa"/>
            <w:vAlign w:val="center"/>
          </w:tcPr>
          <w:p w14:paraId="2075F695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Termin realizacji usługi (zamówienia / umowy)</w:t>
            </w:r>
          </w:p>
          <w:p w14:paraId="68816BAC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Dokładne daty: od - do</w:t>
            </w:r>
          </w:p>
        </w:tc>
        <w:tc>
          <w:tcPr>
            <w:tcW w:w="854" w:type="dxa"/>
          </w:tcPr>
          <w:p w14:paraId="480C9281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Metraż sprzątanej powierzchni wewnętrznej</w:t>
            </w:r>
          </w:p>
        </w:tc>
        <w:tc>
          <w:tcPr>
            <w:tcW w:w="959" w:type="dxa"/>
            <w:vAlign w:val="center"/>
          </w:tcPr>
          <w:p w14:paraId="255D43B8" w14:textId="77777777" w:rsidR="00050D36" w:rsidRPr="00DB5CC9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DB5CC9">
              <w:rPr>
                <w:rFonts w:ascii="Cambria" w:hAnsi="Cambria" w:cs="Arial"/>
                <w:sz w:val="22"/>
                <w:szCs w:val="22"/>
              </w:rPr>
              <w:t>Uwagi</w:t>
            </w:r>
          </w:p>
        </w:tc>
      </w:tr>
      <w:tr w:rsidR="00050D36" w:rsidRPr="00DB5CC9" w14:paraId="7581FD30" w14:textId="77777777" w:rsidTr="00E7722D">
        <w:trPr>
          <w:trHeight w:val="556"/>
        </w:trPr>
        <w:tc>
          <w:tcPr>
            <w:tcW w:w="614" w:type="dxa"/>
          </w:tcPr>
          <w:p w14:paraId="239DC422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32" w:type="dxa"/>
          </w:tcPr>
          <w:p w14:paraId="767A04EB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421BB0E5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3B5E0F0B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54" w:type="dxa"/>
          </w:tcPr>
          <w:p w14:paraId="2273E846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54" w:type="dxa"/>
          </w:tcPr>
          <w:p w14:paraId="53A27FA6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959" w:type="dxa"/>
          </w:tcPr>
          <w:p w14:paraId="1C07E251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050D36" w:rsidRPr="00DB5CC9" w14:paraId="50439397" w14:textId="77777777" w:rsidTr="00E7722D">
        <w:trPr>
          <w:trHeight w:val="551"/>
        </w:trPr>
        <w:tc>
          <w:tcPr>
            <w:tcW w:w="614" w:type="dxa"/>
          </w:tcPr>
          <w:p w14:paraId="16DB0A62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932" w:type="dxa"/>
          </w:tcPr>
          <w:p w14:paraId="6C2A1376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2539891C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2B4DB8BC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754" w:type="dxa"/>
          </w:tcPr>
          <w:p w14:paraId="5FB4DBA9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54" w:type="dxa"/>
          </w:tcPr>
          <w:p w14:paraId="385BDAA8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959" w:type="dxa"/>
          </w:tcPr>
          <w:p w14:paraId="36E026F7" w14:textId="77777777" w:rsidR="00050D36" w:rsidRPr="00DB5CC9" w:rsidRDefault="00050D36" w:rsidP="00E7722D">
            <w:pPr>
              <w:spacing w:after="200" w:line="276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4B81FB18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lang w:eastAsia="pl-PL"/>
        </w:rPr>
        <w:t xml:space="preserve">Uwaga: do wykazu należy dołączyć dowody zgodnie z częścią 9)  pkt 1 </w:t>
      </w:r>
      <w:proofErr w:type="spellStart"/>
      <w:r w:rsidRPr="00DB5CC9">
        <w:rPr>
          <w:rFonts w:ascii="Cambria" w:eastAsia="Times New Roman" w:hAnsi="Cambria" w:cs="Arial"/>
          <w:lang w:eastAsia="pl-PL"/>
        </w:rPr>
        <w:t>ppk</w:t>
      </w:r>
      <w:proofErr w:type="spellEnd"/>
      <w:r w:rsidRPr="00DB5CC9">
        <w:rPr>
          <w:rFonts w:ascii="Cambria" w:eastAsia="Times New Roman" w:hAnsi="Cambria" w:cs="Arial"/>
          <w:lang w:eastAsia="pl-PL"/>
        </w:rPr>
        <w:t xml:space="preserve"> 6) </w:t>
      </w:r>
      <w:proofErr w:type="spellStart"/>
      <w:r w:rsidRPr="00DB5CC9">
        <w:rPr>
          <w:rFonts w:ascii="Cambria" w:eastAsia="Times New Roman" w:hAnsi="Cambria" w:cs="Arial"/>
          <w:lang w:eastAsia="pl-PL"/>
        </w:rPr>
        <w:t>SWZ</w:t>
      </w:r>
      <w:proofErr w:type="spellEnd"/>
      <w:r w:rsidRPr="00DB5CC9">
        <w:rPr>
          <w:rFonts w:ascii="Cambria" w:eastAsia="Times New Roman" w:hAnsi="Cambria" w:cs="Arial"/>
          <w:lang w:eastAsia="pl-PL"/>
        </w:rPr>
        <w:t>:</w:t>
      </w:r>
    </w:p>
    <w:p w14:paraId="548AAF7E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eastAsia="Times New Roman" w:hAnsi="Cambria" w:cs="Arial"/>
          <w:lang w:eastAsia="pl-PL"/>
        </w:rPr>
      </w:pPr>
    </w:p>
    <w:p w14:paraId="677B6490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                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03CDE8D2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rPr>
          <w:rFonts w:ascii="Cambria" w:hAnsi="Cambria" w:cs="Arial"/>
        </w:rPr>
      </w:pPr>
    </w:p>
    <w:p w14:paraId="0D69611C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1EBF3814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  <w:color w:val="000000"/>
        </w:rPr>
        <w:t xml:space="preserve">(Podpis osoby uprawnionej lub osób uprawnionych do reprezentowania Wykonawcy w dokumentach rejestrowych lub we </w:t>
      </w:r>
      <w:r w:rsidRPr="00DB5CC9">
        <w:rPr>
          <w:rFonts w:ascii="Cambria" w:hAnsi="Cambria" w:cs="Arial"/>
        </w:rPr>
        <w:t>właściwym upoważnieniu)</w:t>
      </w:r>
    </w:p>
    <w:p w14:paraId="28D726FE" w14:textId="77777777" w:rsidR="00050D36" w:rsidRDefault="00050D36" w:rsidP="00050D36">
      <w:pPr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br w:type="page"/>
      </w:r>
    </w:p>
    <w:p w14:paraId="60FF9BF0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</w:p>
    <w:p w14:paraId="490E32D5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</w:t>
      </w:r>
      <w:r>
        <w:rPr>
          <w:rFonts w:ascii="Cambria" w:hAnsi="Cambria" w:cs="Arial"/>
          <w:b/>
        </w:rPr>
        <w:t>n</w:t>
      </w:r>
      <w:r w:rsidRPr="00DB5CC9">
        <w:rPr>
          <w:rFonts w:ascii="Cambria" w:hAnsi="Cambria" w:cs="Arial"/>
          <w:b/>
        </w:rPr>
        <w:t xml:space="preserve">r 8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40C0FDC1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46D3AFE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  <w:bookmarkStart w:id="6" w:name="_Hlk64292446"/>
      <w:r w:rsidRPr="00DB5CC9">
        <w:rPr>
          <w:rFonts w:ascii="Cambria" w:hAnsi="Cambria" w:cs="Arial"/>
          <w:b/>
        </w:rPr>
        <w:t>ZOBOWIĄZANIE INNEGO PODMIOTU</w:t>
      </w:r>
    </w:p>
    <w:bookmarkEnd w:id="6"/>
    <w:p w14:paraId="4210F6A2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UWAGA: </w:t>
      </w:r>
    </w:p>
    <w:p w14:paraId="1FD26F08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>Zamiast niniejszego Formularza można przedstawić inne dokumenty, w szczególności:</w:t>
      </w:r>
    </w:p>
    <w:p w14:paraId="66FA5900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1.</w:t>
      </w:r>
      <w:r w:rsidRPr="00DB5CC9">
        <w:rPr>
          <w:rFonts w:ascii="Cambria" w:hAnsi="Cambria" w:cs="Arial"/>
        </w:rPr>
        <w:tab/>
        <w:t xml:space="preserve">zobowiązanie podmiotu, o którym mowa w art. 118 ust. 4 ustawy </w:t>
      </w:r>
      <w:proofErr w:type="spellStart"/>
      <w:r w:rsidRPr="00DB5CC9">
        <w:rPr>
          <w:rFonts w:ascii="Cambria" w:hAnsi="Cambria" w:cs="Arial"/>
        </w:rPr>
        <w:t>PZP</w:t>
      </w:r>
      <w:proofErr w:type="spellEnd"/>
      <w:r w:rsidRPr="00DB5CC9">
        <w:rPr>
          <w:rFonts w:ascii="Cambria" w:hAnsi="Cambria" w:cs="Arial"/>
        </w:rPr>
        <w:t xml:space="preserve"> sporządzone </w:t>
      </w:r>
    </w:p>
    <w:p w14:paraId="2D353FB3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w oparciu o własny wzór.</w:t>
      </w:r>
    </w:p>
    <w:p w14:paraId="6ED982A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2.</w:t>
      </w:r>
      <w:r w:rsidRPr="00DB5CC9">
        <w:rPr>
          <w:rFonts w:ascii="Cambria" w:hAnsi="Cambria" w:cs="Arial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9772015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a)</w:t>
      </w:r>
      <w:r w:rsidRPr="00DB5CC9">
        <w:rPr>
          <w:rFonts w:ascii="Cambria" w:hAnsi="Cambria" w:cs="Arial"/>
        </w:rPr>
        <w:tab/>
        <w:t>zakres dostępnych Wykonawcy zasobów podmiotu udostępniającego zasoby,</w:t>
      </w:r>
    </w:p>
    <w:p w14:paraId="5A169B92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b)</w:t>
      </w:r>
      <w:r w:rsidRPr="00DB5CC9">
        <w:rPr>
          <w:rFonts w:ascii="Cambria" w:hAnsi="Cambria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305B16FE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c)</w:t>
      </w:r>
      <w:r w:rsidRPr="00DB5CC9">
        <w:rPr>
          <w:rFonts w:ascii="Cambria" w:hAnsi="Cambria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18DD7C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299BCE6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  <w:bookmarkStart w:id="7" w:name="_Hlk64386952"/>
      <w:r w:rsidRPr="00DB5CC9">
        <w:rPr>
          <w:rFonts w:ascii="Cambria" w:hAnsi="Cambria" w:cs="Arial"/>
          <w:b/>
        </w:rPr>
        <w:t>OŚWIADCZENIE</w:t>
      </w:r>
    </w:p>
    <w:p w14:paraId="594A087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8341FF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Ja:</w:t>
      </w:r>
    </w:p>
    <w:p w14:paraId="52BB12E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6DD22A3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(imię i nazwisko osoby upoważnionej do reprezentowania Podmiotu, stanowisko (właściciel, prezes zarządu, członek zarządu, prokurent, upełnomocniony reprezentant itp.)</w:t>
      </w:r>
    </w:p>
    <w:p w14:paraId="32ABA16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7D5BE99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Działając w imieniu i na rzecz:</w:t>
      </w:r>
    </w:p>
    <w:p w14:paraId="4A1E669B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0B532D3E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(nazwa Podmiotu)</w:t>
      </w:r>
    </w:p>
    <w:p w14:paraId="10FB4A5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135FA28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Zobowiązuję się do oddania nw. zasobów:</w:t>
      </w:r>
    </w:p>
    <w:p w14:paraId="56EAF45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0EACFC56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(określenie zasobu – osoby zdolne do wykonania zamówienia)</w:t>
      </w:r>
    </w:p>
    <w:p w14:paraId="1D59285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06D54D2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do dyspozycji Wykonawcy:</w:t>
      </w:r>
    </w:p>
    <w:p w14:paraId="7D5BAD2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410E286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(nazwa Wykonawcy)</w:t>
      </w:r>
    </w:p>
    <w:p w14:paraId="5730D33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7235F4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  <w:r w:rsidRPr="00DB5CC9">
        <w:rPr>
          <w:rFonts w:ascii="Cambria" w:hAnsi="Cambria" w:cs="Arial"/>
        </w:rPr>
        <w:t xml:space="preserve">na potrzeby realizacji zamówienia pod nazwą: </w:t>
      </w:r>
    </w:p>
    <w:p w14:paraId="730B54D9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</w:p>
    <w:p w14:paraId="14C3072A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 xml:space="preserve">Na usługi sprzątania powierzchni wewnętrznych i zewnętrznych </w:t>
      </w:r>
    </w:p>
    <w:p w14:paraId="18F69354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eastAsia="Times New Roman" w:hAnsi="Cambria" w:cs="Arial"/>
          <w:b/>
          <w:lang w:eastAsia="pl-PL"/>
        </w:rPr>
        <w:t>dla Sądu Okręgowego w Lublinie oraz sądów funkcjonalnych</w:t>
      </w:r>
      <w:r w:rsidRPr="00DB5CC9">
        <w:rPr>
          <w:rFonts w:ascii="Cambria" w:hAnsi="Cambria" w:cs="Arial"/>
          <w:b/>
          <w:i/>
          <w:caps/>
        </w:rPr>
        <w:t xml:space="preserve">, </w:t>
      </w:r>
      <w:bookmarkStart w:id="8" w:name="_Hlk160616477"/>
      <w:proofErr w:type="spellStart"/>
      <w:r w:rsidRPr="00101C3E">
        <w:rPr>
          <w:rFonts w:ascii="Cambria" w:hAnsi="Cambria" w:cs="Arial"/>
          <w:b/>
          <w:iCs/>
          <w:caps/>
        </w:rPr>
        <w:t>ZP.261.2.202</w:t>
      </w:r>
      <w:bookmarkEnd w:id="8"/>
      <w:r w:rsidRPr="00101C3E">
        <w:rPr>
          <w:rFonts w:ascii="Cambria" w:hAnsi="Cambria" w:cs="Arial"/>
          <w:b/>
          <w:iCs/>
          <w:caps/>
        </w:rPr>
        <w:t>6</w:t>
      </w:r>
      <w:proofErr w:type="spellEnd"/>
    </w:p>
    <w:p w14:paraId="467EB26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58F6F7E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Oświadczam, iż:</w:t>
      </w:r>
    </w:p>
    <w:p w14:paraId="6AB4E639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38F1146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a)</w:t>
      </w:r>
      <w:r w:rsidRPr="00DB5CC9">
        <w:rPr>
          <w:rFonts w:ascii="Cambria" w:hAnsi="Cambria" w:cs="Arial"/>
        </w:rPr>
        <w:tab/>
        <w:t>udostępniam Wykonawcy wyżej wymienione zasoby, w następującym zakresie:</w:t>
      </w:r>
    </w:p>
    <w:p w14:paraId="13A8FC1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54DB4F60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7C80F3FB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7A1CE9C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b)</w:t>
      </w:r>
      <w:r w:rsidRPr="00DB5CC9">
        <w:rPr>
          <w:rFonts w:ascii="Cambria" w:hAnsi="Cambria" w:cs="Arial"/>
        </w:rPr>
        <w:tab/>
        <w:t>sposób i okres udostępnienia Wykonawcy i wykorzystania przez niego zasobów podmiotu udostępniającego te zasoby przy wykonywaniu zamówienia będzie następujący:</w:t>
      </w:r>
    </w:p>
    <w:p w14:paraId="42417266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63CE9DA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0883E1E6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467DE52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c)</w:t>
      </w:r>
      <w:r w:rsidRPr="00DB5CC9">
        <w:rPr>
          <w:rFonts w:ascii="Cambria" w:hAnsi="Cambria" w:cs="Arial"/>
        </w:rPr>
        <w:tab/>
        <w:t>zakres mojego udziału przy wykonywaniu zamówienia publicznego będzie następujący:</w:t>
      </w:r>
    </w:p>
    <w:p w14:paraId="66CE117E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0A81EB50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</w:t>
      </w:r>
    </w:p>
    <w:p w14:paraId="352D1C0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1E99FD36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Oświadczam, że w odniesieniu do warunków dotyczących doświadczenia, wyżej wymieniony podmiot/-y na zasobach których polegam, zrealizuje/-ą usługi, do realizacji których te zdolności są wymagane.</w:t>
      </w:r>
    </w:p>
    <w:p w14:paraId="1493B5F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1B8AB29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248B02FC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03FE5525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4F151D85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Wykonawcy w dokumentach</w:t>
      </w:r>
    </w:p>
    <w:p w14:paraId="781A502E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  <w:color w:val="000000"/>
        </w:rPr>
        <w:t xml:space="preserve">rejestrowych lub we </w:t>
      </w:r>
      <w:r w:rsidRPr="00DB5CC9">
        <w:rPr>
          <w:rFonts w:ascii="Cambria" w:hAnsi="Cambria" w:cs="Arial"/>
        </w:rPr>
        <w:t>właściwym upoważnieniu)</w:t>
      </w:r>
      <w:r w:rsidRPr="00DB5CC9">
        <w:rPr>
          <w:rFonts w:ascii="Cambria" w:hAnsi="Cambria" w:cs="Arial"/>
        </w:rPr>
        <w:br/>
      </w:r>
    </w:p>
    <w:p w14:paraId="2482DEE3" w14:textId="77777777" w:rsidR="00050D36" w:rsidRPr="00DB5CC9" w:rsidRDefault="00050D36" w:rsidP="00050D36">
      <w:pPr>
        <w:spacing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br w:type="page"/>
      </w:r>
    </w:p>
    <w:p w14:paraId="4BAD6CC7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</w:p>
    <w:bookmarkEnd w:id="7"/>
    <w:p w14:paraId="5732DE9D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</w:t>
      </w:r>
      <w:r>
        <w:rPr>
          <w:rFonts w:ascii="Cambria" w:hAnsi="Cambria" w:cs="Arial"/>
          <w:b/>
        </w:rPr>
        <w:t>n</w:t>
      </w:r>
      <w:r w:rsidRPr="00DB5CC9">
        <w:rPr>
          <w:rFonts w:ascii="Cambria" w:hAnsi="Cambria" w:cs="Arial"/>
          <w:b/>
        </w:rPr>
        <w:t xml:space="preserve">r 9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55932272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>OŚWIADCZENIE</w:t>
      </w:r>
    </w:p>
    <w:p w14:paraId="089D6175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18B08A8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Ja:</w:t>
      </w:r>
    </w:p>
    <w:p w14:paraId="47BEA898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7856A35C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(imię i nazwisko osoby upoważnionej do reprezentowania Podmiotu – Lidera Konsorcjum, stanowisko (właściciel, prezes zarządu, członek zarządu, prokurent, upełnomocniony reprezentant itp.)</w:t>
      </w:r>
    </w:p>
    <w:p w14:paraId="2EC5FFF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7CF8ED1B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bookmarkStart w:id="9" w:name="_Hlk66709282"/>
      <w:r w:rsidRPr="00DB5CC9">
        <w:rPr>
          <w:rFonts w:ascii="Cambria" w:hAnsi="Cambria" w:cs="Arial"/>
        </w:rPr>
        <w:t xml:space="preserve">Działając jako członek Konsorcjum (wykonawców </w:t>
      </w:r>
      <w:r w:rsidRPr="00DB5CC9">
        <w:rPr>
          <w:rFonts w:ascii="Cambria" w:hAnsi="Cambria"/>
        </w:rPr>
        <w:t>wspólnie ubiegających się o udzielenie zamówienia)</w:t>
      </w:r>
      <w:r w:rsidRPr="00DB5CC9">
        <w:rPr>
          <w:rFonts w:ascii="Cambria" w:hAnsi="Cambria" w:cs="Arial"/>
        </w:rPr>
        <w:t>:</w:t>
      </w:r>
    </w:p>
    <w:bookmarkEnd w:id="9"/>
    <w:p w14:paraId="74AD3139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334640D5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(nazwa Podmiotu)</w:t>
      </w:r>
    </w:p>
    <w:p w14:paraId="2931FF3A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7E19115C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zobowiązuję się na postawie art. 117 ust. 4 ustawy </w:t>
      </w:r>
      <w:proofErr w:type="spellStart"/>
      <w:r w:rsidRPr="00DB5CC9">
        <w:rPr>
          <w:rFonts w:ascii="Cambria" w:hAnsi="Cambria" w:cs="Arial"/>
        </w:rPr>
        <w:t>p.z.p</w:t>
      </w:r>
      <w:proofErr w:type="spellEnd"/>
      <w:r w:rsidRPr="00DB5CC9">
        <w:rPr>
          <w:rFonts w:ascii="Cambria" w:hAnsi="Cambria" w:cs="Arial"/>
        </w:rPr>
        <w:t>., do samodzielnego zrealizowania następujących usług:</w:t>
      </w:r>
    </w:p>
    <w:p w14:paraId="22BBE697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_______________________________________________________________________</w:t>
      </w:r>
    </w:p>
    <w:p w14:paraId="1D8A058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5303ABC4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  <w:r w:rsidRPr="00DB5CC9">
        <w:rPr>
          <w:rFonts w:ascii="Cambria" w:hAnsi="Cambria" w:cs="Arial"/>
        </w:rPr>
        <w:t xml:space="preserve">na potrzeby realizacji zamówienia pod nazwą: </w:t>
      </w:r>
    </w:p>
    <w:p w14:paraId="4EE16B39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center"/>
        <w:rPr>
          <w:rFonts w:ascii="Cambria" w:hAnsi="Cambria" w:cs="Arial"/>
          <w:b/>
        </w:rPr>
      </w:pPr>
    </w:p>
    <w:p w14:paraId="38DB4E90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Arial"/>
          <w:b/>
          <w:lang w:eastAsia="pl-PL"/>
        </w:rPr>
      </w:pPr>
      <w:r w:rsidRPr="00DB5CC9">
        <w:rPr>
          <w:rFonts w:ascii="Cambria" w:eastAsia="Times New Roman" w:hAnsi="Cambria" w:cs="Arial"/>
          <w:b/>
          <w:lang w:eastAsia="pl-PL"/>
        </w:rPr>
        <w:t xml:space="preserve">Na usługi sprzątania powierzchni wewnętrznych i zewnętrznych </w:t>
      </w:r>
    </w:p>
    <w:p w14:paraId="5061B085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eastAsia="Calibri" w:hAnsi="Cambria" w:cs="Times New Roman"/>
          <w:b/>
          <w:lang w:eastAsia="x-none"/>
        </w:rPr>
      </w:pPr>
      <w:r w:rsidRPr="00DB5CC9">
        <w:rPr>
          <w:rFonts w:ascii="Cambria" w:eastAsia="Times New Roman" w:hAnsi="Cambria" w:cs="Arial"/>
          <w:b/>
          <w:lang w:eastAsia="pl-PL"/>
        </w:rPr>
        <w:t>dla Sądu Okręgowego w Lublinie oraz sądów funkcjonalnych</w:t>
      </w:r>
      <w:r w:rsidRPr="003553C9">
        <w:rPr>
          <w:rFonts w:ascii="Cambria" w:eastAsia="Calibri" w:hAnsi="Cambria" w:cs="Times New Roman"/>
          <w:b/>
          <w:lang w:eastAsia="x-none"/>
        </w:rPr>
        <w:t xml:space="preserve">, </w:t>
      </w:r>
      <w:proofErr w:type="spellStart"/>
      <w:r w:rsidRPr="003553C9">
        <w:rPr>
          <w:rFonts w:ascii="Cambria" w:eastAsia="Calibri" w:hAnsi="Cambria" w:cs="Times New Roman"/>
          <w:b/>
          <w:lang w:eastAsia="x-none"/>
        </w:rPr>
        <w:t>ZP.261.2.2026</w:t>
      </w:r>
      <w:proofErr w:type="spellEnd"/>
    </w:p>
    <w:p w14:paraId="4EBDBFB9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eastAsia="Calibri" w:hAnsi="Cambria" w:cs="Times New Roman"/>
          <w:b/>
          <w:lang w:eastAsia="x-none"/>
        </w:rPr>
      </w:pPr>
    </w:p>
    <w:p w14:paraId="6070FB24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</w:p>
    <w:p w14:paraId="695F733C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 w:cs="Arial"/>
        </w:rPr>
      </w:pPr>
    </w:p>
    <w:p w14:paraId="0DD4B8DD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34C4B7A0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</w:p>
    <w:p w14:paraId="79C53795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1DF253C1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7483DA11" w14:textId="77777777" w:rsidR="00050D36" w:rsidRPr="00AD18C3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Wykonawcy w dokumentach</w:t>
      </w:r>
      <w:r>
        <w:rPr>
          <w:rFonts w:ascii="Cambria" w:hAnsi="Cambria" w:cs="Arial"/>
          <w:color w:val="000000"/>
        </w:rPr>
        <w:t xml:space="preserve"> </w:t>
      </w:r>
      <w:r w:rsidRPr="00DB5CC9">
        <w:rPr>
          <w:rFonts w:ascii="Cambria" w:hAnsi="Cambria" w:cs="Arial"/>
          <w:color w:val="000000"/>
        </w:rPr>
        <w:t xml:space="preserve">rejestrowych lub we </w:t>
      </w:r>
      <w:r w:rsidRPr="00DB5CC9">
        <w:rPr>
          <w:rFonts w:ascii="Cambria" w:hAnsi="Cambria" w:cs="Arial"/>
        </w:rPr>
        <w:t>właściwym upoważnieniu)</w:t>
      </w:r>
    </w:p>
    <w:p w14:paraId="0151BEE8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br w:type="page"/>
      </w:r>
    </w:p>
    <w:p w14:paraId="38158028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b/>
          <w:lang w:eastAsia="zh-CN"/>
        </w:rPr>
      </w:pPr>
      <w:r w:rsidRPr="00DB5CC9">
        <w:rPr>
          <w:rFonts w:ascii="Cambria" w:eastAsia="Times New Roman" w:hAnsi="Cambria" w:cs="Times New Roman"/>
          <w:b/>
          <w:lang w:eastAsia="zh-CN"/>
        </w:rPr>
        <w:t xml:space="preserve">Załącznik nr 10 do </w:t>
      </w:r>
      <w:proofErr w:type="spellStart"/>
      <w:r w:rsidRPr="00DB5CC9">
        <w:rPr>
          <w:rFonts w:ascii="Cambria" w:eastAsia="Times New Roman" w:hAnsi="Cambria" w:cs="Times New Roman"/>
          <w:b/>
          <w:lang w:eastAsia="zh-CN"/>
        </w:rPr>
        <w:t>SWZ</w:t>
      </w:r>
      <w:proofErr w:type="spellEnd"/>
    </w:p>
    <w:p w14:paraId="2BE24903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</w:p>
    <w:p w14:paraId="2317CC29" w14:textId="77777777" w:rsidR="00050D36" w:rsidRDefault="00050D36" w:rsidP="00050D36">
      <w:pPr>
        <w:tabs>
          <w:tab w:val="left" w:pos="0"/>
        </w:tabs>
        <w:suppressAutoHyphens/>
        <w:spacing w:after="0" w:line="276" w:lineRule="auto"/>
        <w:ind w:right="72"/>
        <w:jc w:val="center"/>
        <w:rPr>
          <w:rFonts w:ascii="Cambria" w:eastAsia="Calibri" w:hAnsi="Cambria" w:cs="Times New Roman"/>
          <w:b/>
          <w:lang w:eastAsia="zh-CN"/>
        </w:rPr>
      </w:pPr>
      <w:r w:rsidRPr="00DB5CC9">
        <w:rPr>
          <w:rFonts w:ascii="Cambria" w:eastAsia="Calibri" w:hAnsi="Cambria" w:cs="Times New Roman"/>
          <w:b/>
          <w:lang w:eastAsia="zh-CN"/>
        </w:rPr>
        <w:t>OŚWIADCZENIE</w:t>
      </w:r>
    </w:p>
    <w:p w14:paraId="63001317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72"/>
        <w:jc w:val="center"/>
        <w:rPr>
          <w:rFonts w:ascii="Cambria" w:eastAsia="Calibri" w:hAnsi="Cambria" w:cs="Times New Roman"/>
          <w:lang w:eastAsia="zh-CN"/>
        </w:rPr>
      </w:pPr>
    </w:p>
    <w:p w14:paraId="14E93D2A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72"/>
        <w:jc w:val="center"/>
        <w:rPr>
          <w:rFonts w:ascii="Cambria" w:eastAsia="Calibri" w:hAnsi="Cambria" w:cs="Times New Roman"/>
          <w:lang w:eastAsia="zh-CN"/>
        </w:rPr>
      </w:pPr>
      <w:bookmarkStart w:id="10" w:name="_Hlk64293564"/>
      <w:r w:rsidRPr="00DB5CC9">
        <w:rPr>
          <w:rFonts w:ascii="Cambria" w:eastAsia="Calibri" w:hAnsi="Cambria" w:cs="Times New Roman"/>
          <w:lang w:eastAsia="zh-CN"/>
        </w:rPr>
        <w:t xml:space="preserve">Wykonawcy o aktualności informacji zawartych w oświadczeniu, o którym mowa w art. 125 ust. 1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p.z.p</w:t>
      </w:r>
      <w:bookmarkEnd w:id="10"/>
      <w:proofErr w:type="spellEnd"/>
      <w:r w:rsidRPr="00DB5CC9">
        <w:rPr>
          <w:rFonts w:ascii="Cambria" w:eastAsia="Calibri" w:hAnsi="Cambria" w:cs="Times New Roman"/>
          <w:lang w:eastAsia="zh-CN"/>
        </w:rPr>
        <w:t xml:space="preserve">., w zakresie podstaw wykluczenia z postępowania wskazanych przez zamawiającego, o których mowa w art. 108 ust. 1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p.z.p</w:t>
      </w:r>
      <w:proofErr w:type="spellEnd"/>
      <w:r w:rsidRPr="00DB5CC9">
        <w:rPr>
          <w:rFonts w:ascii="Cambria" w:eastAsia="Calibri" w:hAnsi="Cambria" w:cs="Times New Roman"/>
          <w:lang w:eastAsia="zh-CN"/>
        </w:rPr>
        <w:t>.</w:t>
      </w:r>
    </w:p>
    <w:p w14:paraId="52DC25A2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</w:p>
    <w:p w14:paraId="629CAC97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  <w:bookmarkStart w:id="11" w:name="_Hlk70424533"/>
      <w:r w:rsidRPr="00DB5CC9">
        <w:rPr>
          <w:rFonts w:ascii="Cambria" w:eastAsia="Times New Roman" w:hAnsi="Cambria" w:cs="Times New Roman"/>
          <w:lang w:eastAsia="zh-CN"/>
        </w:rPr>
        <w:t>Dotyczy zamówienia pod nazwą:</w:t>
      </w:r>
    </w:p>
    <w:p w14:paraId="2F95F68C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050D36" w:rsidRPr="00DB5CC9" w14:paraId="12F37CAD" w14:textId="77777777" w:rsidTr="00E7722D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14:paraId="27201C99" w14:textId="77777777" w:rsidR="00050D36" w:rsidRPr="003553C9" w:rsidRDefault="00050D36" w:rsidP="00E7722D">
            <w:pPr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r w:rsidRPr="003553C9">
              <w:rPr>
                <w:rFonts w:ascii="Cambria" w:eastAsia="Times New Roman" w:hAnsi="Cambria" w:cs="Arial"/>
                <w:b/>
                <w:lang w:eastAsia="pl-PL"/>
              </w:rPr>
              <w:t xml:space="preserve">Na usługi sprzątania powierzchni wewnętrznych i zewnętrznych </w:t>
            </w:r>
          </w:p>
          <w:p w14:paraId="15F5D4DA" w14:textId="77777777" w:rsidR="00050D36" w:rsidRPr="00DB5CC9" w:rsidRDefault="00050D36" w:rsidP="00E7722D">
            <w:pPr>
              <w:shd w:val="clear" w:color="auto" w:fill="FFFFFF"/>
              <w:tabs>
                <w:tab w:val="left" w:pos="0"/>
                <w:tab w:val="left" w:leader="dot" w:pos="9259"/>
                <w:tab w:val="left" w:leader="dot" w:pos="9356"/>
              </w:tabs>
              <w:suppressAutoHyphens/>
              <w:spacing w:after="0" w:line="276" w:lineRule="auto"/>
              <w:rPr>
                <w:rFonts w:ascii="Cambria" w:eastAsia="Calibri" w:hAnsi="Cambria" w:cs="Times New Roman"/>
                <w:lang w:eastAsia="zh-CN"/>
              </w:rPr>
            </w:pPr>
            <w:r w:rsidRPr="003553C9">
              <w:rPr>
                <w:rFonts w:ascii="Cambria" w:eastAsia="Times New Roman" w:hAnsi="Cambria" w:cs="Arial"/>
                <w:b/>
                <w:lang w:eastAsia="pl-PL"/>
              </w:rPr>
              <w:t>dla Sądu Okręgowego w Lublinie oraz sądów funkcjonalnych</w:t>
            </w:r>
            <w:r w:rsidRPr="003553C9">
              <w:rPr>
                <w:rFonts w:ascii="Cambria" w:eastAsia="Calibri" w:hAnsi="Cambria" w:cs="Times New Roman"/>
                <w:b/>
                <w:lang w:eastAsia="x-none"/>
              </w:rPr>
              <w:t xml:space="preserve">, </w:t>
            </w:r>
            <w:proofErr w:type="spellStart"/>
            <w:r w:rsidRPr="003553C9">
              <w:rPr>
                <w:rFonts w:ascii="Cambria" w:eastAsia="Calibri" w:hAnsi="Cambria" w:cs="Times New Roman"/>
                <w:b/>
                <w:lang w:eastAsia="x-none"/>
              </w:rPr>
              <w:t>ZP.261.2.2026</w:t>
            </w:r>
            <w:proofErr w:type="spellEnd"/>
          </w:p>
        </w:tc>
      </w:tr>
    </w:tbl>
    <w:bookmarkEnd w:id="11"/>
    <w:p w14:paraId="2202A548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b/>
          <w:lang w:eastAsia="zh-CN"/>
        </w:rPr>
        <w:br/>
      </w:r>
      <w:r w:rsidRPr="00DB5CC9">
        <w:rPr>
          <w:rFonts w:ascii="Cambria" w:eastAsia="Calibri" w:hAnsi="Cambria" w:cs="Times New Roman"/>
          <w:lang w:eastAsia="zh-CN"/>
        </w:rPr>
        <w:t>w imieniu Wykonawcy:</w:t>
      </w:r>
    </w:p>
    <w:p w14:paraId="5A8B89FB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</w:p>
    <w:p w14:paraId="36393F52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center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>…………………………………………………………………………………………………</w:t>
      </w:r>
    </w:p>
    <w:p w14:paraId="4D3EFE29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center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Times New Roman" w:hAnsi="Cambria" w:cs="Times New Roman"/>
          <w:lang w:eastAsia="zh-CN"/>
        </w:rPr>
        <w:t xml:space="preserve"> </w:t>
      </w:r>
      <w:r w:rsidRPr="00DB5CC9">
        <w:rPr>
          <w:rFonts w:ascii="Cambria" w:eastAsia="Calibri" w:hAnsi="Cambria" w:cs="Times New Roman"/>
          <w:lang w:eastAsia="zh-CN"/>
        </w:rPr>
        <w:t>(nazwa Wykonawcy)</w:t>
      </w:r>
    </w:p>
    <w:p w14:paraId="04A94EC7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rPr>
          <w:rFonts w:ascii="Cambria" w:eastAsia="Calibri" w:hAnsi="Cambria" w:cs="Times New Roman"/>
          <w:b/>
          <w:lang w:eastAsia="zh-CN"/>
        </w:rPr>
      </w:pPr>
    </w:p>
    <w:p w14:paraId="6E3FE0A3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 xml:space="preserve">Oświadczam, że informacje zawarte w oświadczeniu, o którym mowa w art. 125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ust.1</w:t>
      </w:r>
      <w:proofErr w:type="spellEnd"/>
      <w:r w:rsidRPr="00DB5CC9">
        <w:rPr>
          <w:rFonts w:ascii="Cambria" w:eastAsia="Calibri" w:hAnsi="Cambria" w:cs="Times New Roman"/>
          <w:lang w:eastAsia="zh-CN"/>
        </w:rPr>
        <w:t xml:space="preserve"> ustawy, w zakresie podstaw wykluczenia z postępowania wskazanych przez zamawiającego, o których mowa w:</w:t>
      </w:r>
    </w:p>
    <w:p w14:paraId="2399BDD6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bookmarkStart w:id="12" w:name="_Hlk93667812"/>
      <w:r w:rsidRPr="00DB5CC9">
        <w:rPr>
          <w:rFonts w:ascii="Cambria" w:eastAsia="Calibri" w:hAnsi="Cambria" w:cs="Times New Roman"/>
          <w:lang w:eastAsia="zh-CN"/>
        </w:rPr>
        <w:t xml:space="preserve">art. 108 ust. 1 ustawy </w:t>
      </w:r>
      <w:proofErr w:type="spellStart"/>
      <w:r>
        <w:rPr>
          <w:rFonts w:ascii="Cambria" w:eastAsia="Calibri" w:hAnsi="Cambria" w:cs="Times New Roman"/>
          <w:lang w:eastAsia="zh-CN"/>
        </w:rPr>
        <w:t>PZP</w:t>
      </w:r>
      <w:proofErr w:type="spellEnd"/>
      <w:r>
        <w:rPr>
          <w:rFonts w:ascii="Cambria" w:eastAsia="Calibri" w:hAnsi="Cambria" w:cs="Times New Roman"/>
          <w:lang w:eastAsia="zh-CN"/>
        </w:rPr>
        <w:t>;</w:t>
      </w:r>
    </w:p>
    <w:p w14:paraId="5C146E84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bookmarkStart w:id="13" w:name="_Hlk70427348"/>
      <w:bookmarkStart w:id="14" w:name="_Hlk93667762"/>
      <w:r w:rsidRPr="00DB5CC9">
        <w:rPr>
          <w:rFonts w:ascii="Cambria" w:eastAsia="Calibri" w:hAnsi="Cambria" w:cs="Times New Roman"/>
          <w:lang w:eastAsia="zh-CN"/>
        </w:rPr>
        <w:t xml:space="preserve">art. 109 ust. 1 pkt 1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PZP</w:t>
      </w:r>
      <w:proofErr w:type="spellEnd"/>
      <w:r w:rsidRPr="00DB5CC9">
        <w:rPr>
          <w:rFonts w:ascii="Cambria" w:eastAsia="Calibri" w:hAnsi="Cambria" w:cs="Times New Roman"/>
          <w:lang w:eastAsia="zh-CN"/>
        </w:rPr>
        <w:t>;</w:t>
      </w:r>
    </w:p>
    <w:p w14:paraId="16E0AB80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 xml:space="preserve">art. 109 ust. 1 pkt 4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PZP</w:t>
      </w:r>
      <w:proofErr w:type="spellEnd"/>
      <w:r>
        <w:rPr>
          <w:rFonts w:ascii="Cambria" w:eastAsia="Calibri" w:hAnsi="Cambria" w:cs="Times New Roman"/>
          <w:lang w:eastAsia="zh-CN"/>
        </w:rPr>
        <w:t>;</w:t>
      </w:r>
    </w:p>
    <w:p w14:paraId="44201668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>art. 109 ust. 1 pkt 7</w:t>
      </w:r>
      <w:bookmarkEnd w:id="13"/>
      <w:r w:rsidRPr="00DB5CC9">
        <w:rPr>
          <w:rFonts w:ascii="Cambria" w:eastAsia="Calibri" w:hAnsi="Cambria" w:cs="Times New Roman"/>
          <w:lang w:eastAsia="zh-CN"/>
        </w:rPr>
        <w:t xml:space="preserve">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PZP</w:t>
      </w:r>
      <w:proofErr w:type="spellEnd"/>
      <w:r w:rsidRPr="00DB5CC9">
        <w:rPr>
          <w:rFonts w:ascii="Cambria" w:eastAsia="Calibri" w:hAnsi="Cambria" w:cs="Times New Roman"/>
          <w:lang w:eastAsia="zh-CN"/>
        </w:rPr>
        <w:t>;</w:t>
      </w:r>
    </w:p>
    <w:p w14:paraId="1E086382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 xml:space="preserve">art. 109 ust. 1 pkt 8 </w:t>
      </w:r>
      <w:bookmarkStart w:id="15" w:name="_Hlk160089957"/>
      <w:r w:rsidRPr="00DB5CC9">
        <w:rPr>
          <w:rFonts w:ascii="Cambria" w:eastAsia="Calibri" w:hAnsi="Cambria" w:cs="Times New Roman"/>
          <w:lang w:eastAsia="zh-CN"/>
        </w:rPr>
        <w:t xml:space="preserve">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PZP</w:t>
      </w:r>
      <w:proofErr w:type="spellEnd"/>
      <w:r w:rsidRPr="00DB5CC9">
        <w:rPr>
          <w:rFonts w:ascii="Cambria" w:eastAsia="Calibri" w:hAnsi="Cambria" w:cs="Times New Roman"/>
          <w:lang w:eastAsia="zh-CN"/>
        </w:rPr>
        <w:t>,</w:t>
      </w:r>
      <w:bookmarkEnd w:id="15"/>
    </w:p>
    <w:p w14:paraId="42DE2FE5" w14:textId="77777777" w:rsidR="00050D36" w:rsidRPr="00DB5CC9" w:rsidRDefault="00050D36" w:rsidP="00050D36">
      <w:pPr>
        <w:pStyle w:val="Akapitzlist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 xml:space="preserve">art. 109 ust. 1 pkt 10 ustawy </w:t>
      </w:r>
      <w:proofErr w:type="spellStart"/>
      <w:r w:rsidRPr="00DB5CC9">
        <w:rPr>
          <w:rFonts w:ascii="Cambria" w:eastAsia="Calibri" w:hAnsi="Cambria" w:cs="Times New Roman"/>
          <w:lang w:eastAsia="zh-CN"/>
        </w:rPr>
        <w:t>PZP</w:t>
      </w:r>
      <w:proofErr w:type="spellEnd"/>
      <w:r w:rsidRPr="00DB5CC9">
        <w:rPr>
          <w:rFonts w:ascii="Cambria" w:eastAsia="Calibri" w:hAnsi="Cambria" w:cs="Times New Roman"/>
          <w:lang w:eastAsia="zh-CN"/>
        </w:rPr>
        <w:t>,</w:t>
      </w:r>
    </w:p>
    <w:bookmarkEnd w:id="12"/>
    <w:bookmarkEnd w:id="14"/>
    <w:p w14:paraId="60E02A79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lang w:eastAsia="zh-CN"/>
        </w:rPr>
        <w:t xml:space="preserve">ustawy są </w:t>
      </w:r>
      <w:r w:rsidRPr="00AD18C3">
        <w:rPr>
          <w:rFonts w:ascii="Cambria" w:eastAsia="Calibri" w:hAnsi="Cambria" w:cs="Times New Roman"/>
          <w:b/>
          <w:sz w:val="24"/>
          <w:szCs w:val="24"/>
          <w:lang w:eastAsia="zh-CN"/>
        </w:rPr>
        <w:t>aktualne/ nie aktualne *.</w:t>
      </w:r>
      <w:r w:rsidRPr="00DB5CC9">
        <w:rPr>
          <w:rFonts w:ascii="Cambria" w:eastAsia="Calibri" w:hAnsi="Cambria" w:cs="Times New Roman"/>
          <w:b/>
          <w:lang w:eastAsia="zh-CN"/>
        </w:rPr>
        <w:t xml:space="preserve"> </w:t>
      </w:r>
    </w:p>
    <w:p w14:paraId="12CA4C56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b/>
          <w:lang w:eastAsia="zh-CN"/>
        </w:rPr>
      </w:pPr>
    </w:p>
    <w:p w14:paraId="75DF33B0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0ECEECD6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336097FF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1BB3EBB4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Wykonawcy w dokumentach</w:t>
      </w:r>
    </w:p>
    <w:p w14:paraId="6066189A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  <w:color w:val="000000"/>
        </w:rPr>
        <w:t xml:space="preserve">rejestrowych lub we </w:t>
      </w:r>
      <w:r w:rsidRPr="00DB5CC9">
        <w:rPr>
          <w:rFonts w:ascii="Cambria" w:hAnsi="Cambria" w:cs="Arial"/>
        </w:rPr>
        <w:t>właściwym upoważnieniu)</w:t>
      </w:r>
    </w:p>
    <w:p w14:paraId="47CABF56" w14:textId="77777777" w:rsidR="00050D36" w:rsidRPr="00DB5CC9" w:rsidRDefault="00050D36" w:rsidP="00050D36">
      <w:pPr>
        <w:tabs>
          <w:tab w:val="left" w:pos="0"/>
          <w:tab w:val="left" w:pos="1425"/>
        </w:tabs>
        <w:suppressAutoHyphens/>
        <w:spacing w:after="0" w:line="276" w:lineRule="auto"/>
        <w:ind w:right="23"/>
        <w:jc w:val="both"/>
        <w:rPr>
          <w:rFonts w:ascii="Cambria" w:eastAsia="Times New Roman" w:hAnsi="Cambria" w:cs="Times New Roman"/>
          <w:b/>
          <w:lang w:eastAsia="pl-PL"/>
        </w:rPr>
      </w:pPr>
    </w:p>
    <w:p w14:paraId="481B1597" w14:textId="77777777" w:rsidR="00050D36" w:rsidRPr="00DB5CC9" w:rsidRDefault="00050D36" w:rsidP="00050D36">
      <w:pPr>
        <w:tabs>
          <w:tab w:val="left" w:pos="0"/>
          <w:tab w:val="left" w:pos="1425"/>
        </w:tabs>
        <w:suppressAutoHyphens/>
        <w:spacing w:after="0" w:line="276" w:lineRule="auto"/>
        <w:ind w:right="23"/>
        <w:jc w:val="both"/>
        <w:rPr>
          <w:rFonts w:ascii="Cambria" w:eastAsia="Times New Roman" w:hAnsi="Cambria" w:cs="Times New Roman"/>
          <w:b/>
          <w:lang w:eastAsia="pl-PL"/>
        </w:rPr>
      </w:pPr>
    </w:p>
    <w:p w14:paraId="52182968" w14:textId="77777777" w:rsidR="00050D36" w:rsidRPr="00DB5CC9" w:rsidRDefault="00050D36" w:rsidP="00050D36">
      <w:pPr>
        <w:tabs>
          <w:tab w:val="left" w:pos="0"/>
        </w:tabs>
        <w:suppressAutoHyphens/>
        <w:spacing w:after="0" w:line="276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DB5CC9">
        <w:rPr>
          <w:rFonts w:ascii="Cambria" w:eastAsia="Calibri" w:hAnsi="Cambria" w:cs="Times New Roman"/>
          <w:b/>
          <w:i/>
          <w:color w:val="000000"/>
          <w:lang w:eastAsia="zh-CN"/>
        </w:rPr>
        <w:t>*niepotrzebne skreślić</w:t>
      </w:r>
    </w:p>
    <w:p w14:paraId="03F955AC" w14:textId="77777777" w:rsidR="00050D36" w:rsidRDefault="00050D36" w:rsidP="00050D36">
      <w:pPr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br w:type="page"/>
      </w:r>
    </w:p>
    <w:p w14:paraId="0F5867A0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right"/>
        <w:rPr>
          <w:rFonts w:ascii="Cambria" w:hAnsi="Cambria" w:cs="Arial"/>
          <w:b/>
        </w:rPr>
      </w:pPr>
    </w:p>
    <w:p w14:paraId="4D8C2B2F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nr 11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15617D8C" w14:textId="77777777" w:rsidR="00050D36" w:rsidRPr="00DB5CC9" w:rsidRDefault="00050D36" w:rsidP="00050D36">
      <w:pPr>
        <w:spacing w:after="0" w:line="276" w:lineRule="auto"/>
        <w:ind w:left="142"/>
        <w:jc w:val="right"/>
        <w:rPr>
          <w:rFonts w:ascii="Cambria" w:hAnsi="Cambria" w:cs="Arial"/>
        </w:rPr>
      </w:pPr>
    </w:p>
    <w:p w14:paraId="581A24AC" w14:textId="77777777" w:rsidR="00050D36" w:rsidRPr="00DB5CC9" w:rsidRDefault="00050D36" w:rsidP="00050D36">
      <w:pPr>
        <w:spacing w:after="0" w:line="276" w:lineRule="auto"/>
        <w:ind w:left="720" w:hanging="720"/>
        <w:jc w:val="center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>OŚWIADCZENIE WYKONAWCY</w:t>
      </w:r>
    </w:p>
    <w:p w14:paraId="7DFDB8E4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DB5CC9">
        <w:rPr>
          <w:rFonts w:ascii="Cambria" w:eastAsia="Times New Roman" w:hAnsi="Cambria" w:cs="Arial"/>
          <w:b/>
          <w:lang w:eastAsia="ar-SA"/>
        </w:rPr>
        <w:t>Wykaz osób skierowanych przez Wykonawcę do realizacji usługi</w:t>
      </w:r>
    </w:p>
    <w:p w14:paraId="09AAFDF0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eastAsia="Times New Roman" w:hAnsi="Cambria" w:cs="Arial"/>
          <w:b/>
          <w:lang w:eastAsia="ar-SA"/>
        </w:rPr>
      </w:pPr>
      <w:r w:rsidRPr="00DB5CC9">
        <w:rPr>
          <w:rFonts w:ascii="Cambria" w:eastAsia="Times New Roman" w:hAnsi="Cambria" w:cs="Arial"/>
          <w:b/>
          <w:lang w:eastAsia="ar-SA"/>
        </w:rPr>
        <w:t>(zadanie I/zadanie II/zadanie III/zadanie nr IV/zadanie nr V/zadanie nr VI/zadanie VII/zadanie VIII*)</w:t>
      </w:r>
    </w:p>
    <w:p w14:paraId="7FDCA472" w14:textId="77777777" w:rsidR="00050D36" w:rsidRPr="00DB5CC9" w:rsidRDefault="00050D36" w:rsidP="00050D36">
      <w:pPr>
        <w:spacing w:after="0" w:line="276" w:lineRule="auto"/>
        <w:ind w:left="720" w:hanging="720"/>
        <w:jc w:val="center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 xml:space="preserve"> </w:t>
      </w:r>
    </w:p>
    <w:p w14:paraId="4E9D9576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b/>
          <w:u w:val="single"/>
        </w:rPr>
      </w:pPr>
      <w:r w:rsidRPr="00DB5CC9">
        <w:rPr>
          <w:rFonts w:ascii="Cambria" w:hAnsi="Cambria" w:cs="Arial"/>
          <w:b/>
          <w:u w:val="single"/>
        </w:rPr>
        <w:t>Wykonawca:</w:t>
      </w:r>
    </w:p>
    <w:p w14:paraId="0E7BA703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b/>
          <w:u w:val="single"/>
        </w:rPr>
      </w:pPr>
    </w:p>
    <w:p w14:paraId="38C2DB15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265B88ED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</w:p>
    <w:p w14:paraId="20A0ACD7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4F13652F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 xml:space="preserve">(pełna nazwa/firma, adres, </w:t>
      </w:r>
    </w:p>
    <w:p w14:paraId="361D94F1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w zależności od podmiotu: NIP/PESEL, KRS/</w:t>
      </w:r>
      <w:proofErr w:type="spellStart"/>
      <w:r w:rsidRPr="00DB5CC9">
        <w:rPr>
          <w:rFonts w:ascii="Cambria" w:hAnsi="Cambria" w:cs="Arial"/>
          <w:i/>
        </w:rPr>
        <w:t>CEiDG</w:t>
      </w:r>
      <w:proofErr w:type="spellEnd"/>
      <w:r w:rsidRPr="00DB5CC9">
        <w:rPr>
          <w:rFonts w:ascii="Cambria" w:hAnsi="Cambria" w:cs="Arial"/>
          <w:i/>
        </w:rPr>
        <w:t>)</w:t>
      </w:r>
    </w:p>
    <w:p w14:paraId="27E7A55D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</w:p>
    <w:p w14:paraId="7CBFA305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reprezentowany przez:</w:t>
      </w:r>
    </w:p>
    <w:p w14:paraId="5EDDE688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01E1E905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</w:p>
    <w:p w14:paraId="52B510B9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074F73FC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</w:p>
    <w:p w14:paraId="0E214ECF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(imię, nazwisko, stanowisko/podstawa do reprezentacji)</w:t>
      </w:r>
    </w:p>
    <w:p w14:paraId="2ED920E2" w14:textId="77777777" w:rsidR="00050D36" w:rsidRPr="00DB5CC9" w:rsidRDefault="00050D36" w:rsidP="00050D36">
      <w:pPr>
        <w:spacing w:after="0" w:line="276" w:lineRule="auto"/>
        <w:ind w:left="720" w:hanging="720"/>
        <w:jc w:val="both"/>
        <w:rPr>
          <w:rFonts w:ascii="Cambria" w:hAnsi="Cambria" w:cs="Arial"/>
          <w:bCs/>
          <w:color w:val="000000"/>
        </w:rPr>
      </w:pPr>
      <w:r w:rsidRPr="00DB5CC9">
        <w:rPr>
          <w:rFonts w:ascii="Cambria" w:hAnsi="Cambria" w:cs="Arial"/>
          <w:bCs/>
          <w:color w:val="000000"/>
        </w:rPr>
        <w:t>ubiegając się o udzielenie zamówienia publicznego na:</w:t>
      </w:r>
    </w:p>
    <w:p w14:paraId="5ACF5518" w14:textId="77777777" w:rsidR="00050D36" w:rsidRPr="00DB5CC9" w:rsidRDefault="00050D36" w:rsidP="00050D36">
      <w:pPr>
        <w:spacing w:after="0" w:line="276" w:lineRule="auto"/>
        <w:ind w:left="142"/>
        <w:jc w:val="both"/>
        <w:rPr>
          <w:rFonts w:ascii="Cambria" w:hAnsi="Cambria" w:cs="Arial"/>
        </w:rPr>
      </w:pPr>
    </w:p>
    <w:p w14:paraId="5F004F23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 xml:space="preserve"> Na usługi sprzątania powierzchni wewnętrznych i zewnętrznych dla Sądu Okręgowego </w:t>
      </w:r>
      <w:r>
        <w:rPr>
          <w:rFonts w:ascii="Cambria" w:hAnsi="Cambria" w:cs="Arial"/>
          <w:b/>
          <w:bCs/>
          <w:color w:val="000000"/>
        </w:rPr>
        <w:br/>
      </w:r>
      <w:r w:rsidRPr="00DB5CC9">
        <w:rPr>
          <w:rFonts w:ascii="Cambria" w:hAnsi="Cambria" w:cs="Arial"/>
          <w:b/>
          <w:bCs/>
          <w:color w:val="000000"/>
        </w:rPr>
        <w:t>w Lublinie oraz sądów funkcjonalnych (</w:t>
      </w:r>
      <w:r w:rsidRPr="003553C9">
        <w:rPr>
          <w:rFonts w:ascii="Cambria" w:hAnsi="Cambria" w:cs="Arial"/>
          <w:b/>
          <w:bCs/>
          <w:color w:val="000000"/>
        </w:rPr>
        <w:t xml:space="preserve">nr </w:t>
      </w:r>
      <w:proofErr w:type="spellStart"/>
      <w:r w:rsidRPr="003553C9">
        <w:rPr>
          <w:rFonts w:ascii="Cambria" w:hAnsi="Cambria" w:cs="Arial"/>
          <w:b/>
          <w:bCs/>
          <w:color w:val="000000"/>
        </w:rPr>
        <w:t>spr</w:t>
      </w:r>
      <w:proofErr w:type="spellEnd"/>
      <w:r w:rsidRPr="003553C9">
        <w:rPr>
          <w:rFonts w:ascii="Cambria" w:hAnsi="Cambria" w:cs="Arial"/>
          <w:b/>
          <w:bCs/>
          <w:color w:val="000000"/>
        </w:rPr>
        <w:t xml:space="preserve">. </w:t>
      </w:r>
      <w:proofErr w:type="spellStart"/>
      <w:r w:rsidRPr="003553C9">
        <w:rPr>
          <w:rFonts w:ascii="Cambria" w:hAnsi="Cambria" w:cs="Arial"/>
          <w:b/>
          <w:bCs/>
          <w:color w:val="000000"/>
        </w:rPr>
        <w:t>ZP.261.2.2026</w:t>
      </w:r>
      <w:proofErr w:type="spellEnd"/>
      <w:r w:rsidRPr="003553C9">
        <w:rPr>
          <w:rFonts w:ascii="Cambria" w:hAnsi="Cambria" w:cs="Arial"/>
          <w:b/>
          <w:bCs/>
          <w:color w:val="000000"/>
        </w:rPr>
        <w:t>)</w:t>
      </w:r>
    </w:p>
    <w:p w14:paraId="29E8CE41" w14:textId="77777777" w:rsidR="00050D36" w:rsidRPr="00DB5CC9" w:rsidRDefault="00050D36" w:rsidP="00050D36">
      <w:pPr>
        <w:spacing w:after="200" w:line="276" w:lineRule="auto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lang w:eastAsia="pl-PL"/>
        </w:rPr>
        <w:t>Przedstawiam(y) następujące informacje:</w:t>
      </w:r>
    </w:p>
    <w:tbl>
      <w:tblPr>
        <w:tblStyle w:val="Tabela-Siatka73"/>
        <w:tblW w:w="9918" w:type="dxa"/>
        <w:tblLook w:val="04A0" w:firstRow="1" w:lastRow="0" w:firstColumn="1" w:lastColumn="0" w:noHBand="0" w:noVBand="1"/>
      </w:tblPr>
      <w:tblGrid>
        <w:gridCol w:w="654"/>
        <w:gridCol w:w="2054"/>
        <w:gridCol w:w="1540"/>
        <w:gridCol w:w="1972"/>
        <w:gridCol w:w="2033"/>
        <w:gridCol w:w="1665"/>
      </w:tblGrid>
      <w:tr w:rsidR="00050D36" w:rsidRPr="00DB5CC9" w14:paraId="22574D0D" w14:textId="77777777" w:rsidTr="00E7722D">
        <w:tc>
          <w:tcPr>
            <w:tcW w:w="654" w:type="dxa"/>
          </w:tcPr>
          <w:p w14:paraId="633D539A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Lp.</w:t>
            </w:r>
          </w:p>
        </w:tc>
        <w:tc>
          <w:tcPr>
            <w:tcW w:w="2054" w:type="dxa"/>
            <w:vAlign w:val="center"/>
          </w:tcPr>
          <w:p w14:paraId="42BD196E" w14:textId="77777777" w:rsidR="00050D36" w:rsidRPr="00AD18C3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Imię i nazwisko osoby skierowanej do realizacji usługi</w:t>
            </w:r>
          </w:p>
        </w:tc>
        <w:tc>
          <w:tcPr>
            <w:tcW w:w="1540" w:type="dxa"/>
            <w:vAlign w:val="center"/>
          </w:tcPr>
          <w:p w14:paraId="6B856CAC" w14:textId="77777777" w:rsidR="00050D36" w:rsidRPr="00AD18C3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Zakres realizacji czynności</w:t>
            </w:r>
          </w:p>
        </w:tc>
        <w:tc>
          <w:tcPr>
            <w:tcW w:w="1972" w:type="dxa"/>
            <w:vAlign w:val="center"/>
          </w:tcPr>
          <w:p w14:paraId="78A6E8E9" w14:textId="77777777" w:rsidR="00050D36" w:rsidRPr="00AD18C3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Podstawa zatrudnienia (okres na jaki zawarto, czas nieokreślny, określony od…do…)</w:t>
            </w:r>
          </w:p>
        </w:tc>
        <w:tc>
          <w:tcPr>
            <w:tcW w:w="2033" w:type="dxa"/>
            <w:vAlign w:val="center"/>
          </w:tcPr>
          <w:p w14:paraId="3642182C" w14:textId="77777777" w:rsidR="00050D36" w:rsidRPr="00AD18C3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Imię i nazwisko osoby, która będzie sprawowała bezpośredni nadzór nad tymi osobami</w:t>
            </w:r>
          </w:p>
        </w:tc>
        <w:tc>
          <w:tcPr>
            <w:tcW w:w="1665" w:type="dxa"/>
            <w:vAlign w:val="center"/>
          </w:tcPr>
          <w:p w14:paraId="20A62E9F" w14:textId="77777777" w:rsidR="00050D36" w:rsidRPr="00AD18C3" w:rsidRDefault="00050D36" w:rsidP="00E7722D">
            <w:pPr>
              <w:spacing w:after="200" w:line="276" w:lineRule="auto"/>
              <w:jc w:val="center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Uwagi</w:t>
            </w:r>
          </w:p>
        </w:tc>
      </w:tr>
      <w:tr w:rsidR="00050D36" w:rsidRPr="00DB5CC9" w14:paraId="6AFB1580" w14:textId="77777777" w:rsidTr="00E7722D">
        <w:trPr>
          <w:trHeight w:val="556"/>
        </w:trPr>
        <w:tc>
          <w:tcPr>
            <w:tcW w:w="654" w:type="dxa"/>
          </w:tcPr>
          <w:p w14:paraId="0A33A38C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2054" w:type="dxa"/>
          </w:tcPr>
          <w:p w14:paraId="7A15F1B2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540" w:type="dxa"/>
          </w:tcPr>
          <w:p w14:paraId="36E63093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972" w:type="dxa"/>
          </w:tcPr>
          <w:p w14:paraId="37E25B6F" w14:textId="77777777" w:rsidR="00050D36" w:rsidRPr="00AD18C3" w:rsidRDefault="00050D36" w:rsidP="00E7722D">
            <w:pPr>
              <w:spacing w:line="276" w:lineRule="auto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Umowa o pracę</w:t>
            </w:r>
          </w:p>
          <w:p w14:paraId="01DA779C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………….</w:t>
            </w:r>
          </w:p>
        </w:tc>
        <w:tc>
          <w:tcPr>
            <w:tcW w:w="2033" w:type="dxa"/>
          </w:tcPr>
          <w:p w14:paraId="352B5DAF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665" w:type="dxa"/>
          </w:tcPr>
          <w:p w14:paraId="5BB5DD63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</w:tr>
      <w:tr w:rsidR="00050D36" w:rsidRPr="00DB5CC9" w14:paraId="57807A92" w14:textId="77777777" w:rsidTr="00E7722D">
        <w:trPr>
          <w:trHeight w:val="770"/>
        </w:trPr>
        <w:tc>
          <w:tcPr>
            <w:tcW w:w="654" w:type="dxa"/>
          </w:tcPr>
          <w:p w14:paraId="3D74B6FA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2054" w:type="dxa"/>
          </w:tcPr>
          <w:p w14:paraId="419C68D1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540" w:type="dxa"/>
          </w:tcPr>
          <w:p w14:paraId="286DE528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972" w:type="dxa"/>
          </w:tcPr>
          <w:p w14:paraId="1AFCF119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 xml:space="preserve">Umowa o pracę </w:t>
            </w:r>
          </w:p>
          <w:p w14:paraId="74B9FD15" w14:textId="77777777" w:rsidR="00050D36" w:rsidRPr="00AD18C3" w:rsidRDefault="00050D36" w:rsidP="00E7722D">
            <w:pPr>
              <w:spacing w:line="276" w:lineRule="auto"/>
              <w:rPr>
                <w:rFonts w:ascii="Cambria" w:hAnsi="Cambria" w:cs="Arial"/>
              </w:rPr>
            </w:pPr>
            <w:r w:rsidRPr="00AD18C3">
              <w:rPr>
                <w:rFonts w:ascii="Cambria" w:hAnsi="Cambria" w:cs="Arial"/>
              </w:rPr>
              <w:t>……………</w:t>
            </w:r>
          </w:p>
        </w:tc>
        <w:tc>
          <w:tcPr>
            <w:tcW w:w="2033" w:type="dxa"/>
          </w:tcPr>
          <w:p w14:paraId="1E2F06E4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  <w:tc>
          <w:tcPr>
            <w:tcW w:w="1665" w:type="dxa"/>
          </w:tcPr>
          <w:p w14:paraId="0D2820D6" w14:textId="77777777" w:rsidR="00050D36" w:rsidRPr="00AD18C3" w:rsidRDefault="00050D36" w:rsidP="00E7722D">
            <w:pPr>
              <w:spacing w:after="200" w:line="276" w:lineRule="auto"/>
              <w:rPr>
                <w:rFonts w:ascii="Cambria" w:hAnsi="Cambria" w:cs="Arial"/>
              </w:rPr>
            </w:pPr>
          </w:p>
        </w:tc>
      </w:tr>
    </w:tbl>
    <w:p w14:paraId="76EB2228" w14:textId="77777777" w:rsidR="00050D36" w:rsidRPr="00DB5CC9" w:rsidRDefault="00050D36" w:rsidP="00050D36">
      <w:pPr>
        <w:spacing w:after="200" w:line="276" w:lineRule="auto"/>
        <w:rPr>
          <w:rFonts w:ascii="Cambria" w:eastAsia="Times New Roman" w:hAnsi="Cambria" w:cs="Arial"/>
          <w:lang w:eastAsia="pl-PL"/>
        </w:rPr>
      </w:pPr>
      <w:r w:rsidRPr="00DB5CC9">
        <w:rPr>
          <w:rFonts w:ascii="Cambria" w:eastAsia="Times New Roman" w:hAnsi="Cambria" w:cs="Arial"/>
          <w:lang w:eastAsia="pl-PL"/>
        </w:rPr>
        <w:t>*</w:t>
      </w:r>
      <w:r w:rsidRPr="00DB5CC9">
        <w:rPr>
          <w:rFonts w:ascii="Cambria" w:eastAsia="Times New Roman" w:hAnsi="Cambria" w:cs="Arial"/>
          <w:i/>
          <w:lang w:eastAsia="pl-PL"/>
        </w:rPr>
        <w:t>należy wypełnić w przypadku Zadania, które obejmuje świadczenie usług tego rodzaju</w:t>
      </w:r>
    </w:p>
    <w:p w14:paraId="358A40AF" w14:textId="77777777" w:rsidR="00050D36" w:rsidRPr="00DB5CC9" w:rsidRDefault="00050D36" w:rsidP="00050D36">
      <w:pPr>
        <w:spacing w:after="0" w:line="276" w:lineRule="auto"/>
        <w:ind w:left="720" w:hanging="720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13E03FA3" w14:textId="77777777" w:rsidR="00050D36" w:rsidRPr="00DB5CC9" w:rsidRDefault="00050D36" w:rsidP="00050D36">
      <w:pPr>
        <w:spacing w:after="0" w:line="276" w:lineRule="auto"/>
        <w:ind w:left="4968" w:hanging="720"/>
        <w:jc w:val="center"/>
        <w:rPr>
          <w:rFonts w:ascii="Cambria" w:hAnsi="Cambria" w:cs="Arial"/>
        </w:rPr>
      </w:pPr>
    </w:p>
    <w:p w14:paraId="1CF5FD53" w14:textId="77777777" w:rsidR="00050D36" w:rsidRPr="00DB5CC9" w:rsidRDefault="00050D36" w:rsidP="00050D36">
      <w:pPr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………….…………………..………………………………</w:t>
      </w:r>
    </w:p>
    <w:p w14:paraId="240419F8" w14:textId="77777777" w:rsidR="00050D36" w:rsidRPr="00AD18C3" w:rsidRDefault="00050D36" w:rsidP="00050D36">
      <w:pPr>
        <w:autoSpaceDE w:val="0"/>
        <w:autoSpaceDN w:val="0"/>
        <w:adjustRightInd w:val="0"/>
        <w:spacing w:after="0" w:line="276" w:lineRule="auto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 Wykonawcy w dokumentach rejestrowych lub we</w:t>
      </w:r>
      <w:r>
        <w:rPr>
          <w:rFonts w:ascii="Cambria" w:hAnsi="Cambria" w:cs="Arial"/>
          <w:color w:val="000000"/>
        </w:rPr>
        <w:t xml:space="preserve"> </w:t>
      </w:r>
      <w:r w:rsidRPr="00DB5CC9">
        <w:rPr>
          <w:rFonts w:ascii="Cambria" w:hAnsi="Cambria" w:cs="Arial"/>
        </w:rPr>
        <w:t>właściwym upoważnieniu)</w:t>
      </w:r>
    </w:p>
    <w:p w14:paraId="4C64F724" w14:textId="77777777" w:rsidR="00050D36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br w:type="page"/>
      </w:r>
      <w:bookmarkStart w:id="16" w:name="_Hlk70419467"/>
      <w:bookmarkStart w:id="17" w:name="_Hlk89955216"/>
      <w:r w:rsidRPr="00DB5CC9">
        <w:rPr>
          <w:rFonts w:ascii="Cambria" w:hAnsi="Cambria" w:cs="Arial"/>
          <w:b/>
        </w:rPr>
        <w:t xml:space="preserve">Załącznik nr 12 do </w:t>
      </w:r>
      <w:proofErr w:type="spellStart"/>
      <w:r w:rsidRPr="00DB5CC9">
        <w:rPr>
          <w:rFonts w:ascii="Cambria" w:hAnsi="Cambria" w:cs="Arial"/>
          <w:b/>
        </w:rPr>
        <w:t>SWZ</w:t>
      </w:r>
      <w:bookmarkEnd w:id="16"/>
      <w:bookmarkEnd w:id="17"/>
      <w:proofErr w:type="spellEnd"/>
    </w:p>
    <w:p w14:paraId="5869F4D2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</w:rPr>
      </w:pPr>
    </w:p>
    <w:p w14:paraId="73E206D6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bCs/>
          <w:color w:val="000000"/>
        </w:rPr>
      </w:pPr>
      <w:bookmarkStart w:id="18" w:name="_Hlk64292514"/>
      <w:r w:rsidRPr="00DB5CC9">
        <w:rPr>
          <w:rFonts w:ascii="Cambria" w:hAnsi="Cambria" w:cs="Arial"/>
          <w:b/>
          <w:bCs/>
          <w:color w:val="000000"/>
        </w:rPr>
        <w:t>OŚWIADCZENIA WYKONAWCY</w:t>
      </w:r>
      <w:bookmarkEnd w:id="18"/>
    </w:p>
    <w:p w14:paraId="412D24D2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u w:val="single"/>
        </w:rPr>
      </w:pPr>
      <w:r w:rsidRPr="00DB5CC9">
        <w:rPr>
          <w:rFonts w:ascii="Cambria" w:hAnsi="Cambria" w:cs="Arial"/>
          <w:b/>
          <w:u w:val="single"/>
        </w:rPr>
        <w:t>Wykonawca:</w:t>
      </w:r>
    </w:p>
    <w:p w14:paraId="7BEA6779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6A908F54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46D78BD1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 xml:space="preserve">(pełna nazwa/firma, adres, </w:t>
      </w:r>
    </w:p>
    <w:p w14:paraId="561BA5E5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w zależności od podmiotu: NIP/PESEL, KRS/</w:t>
      </w:r>
      <w:proofErr w:type="spellStart"/>
      <w:r w:rsidRPr="00DB5CC9">
        <w:rPr>
          <w:rFonts w:ascii="Cambria" w:hAnsi="Cambria" w:cs="Arial"/>
          <w:i/>
        </w:rPr>
        <w:t>CEiDG</w:t>
      </w:r>
      <w:proofErr w:type="spellEnd"/>
      <w:r w:rsidRPr="00DB5CC9">
        <w:rPr>
          <w:rFonts w:ascii="Cambria" w:hAnsi="Cambria" w:cs="Arial"/>
          <w:i/>
        </w:rPr>
        <w:t>)</w:t>
      </w:r>
    </w:p>
    <w:p w14:paraId="7DB81B47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reprezentowany przez:</w:t>
      </w:r>
    </w:p>
    <w:p w14:paraId="1AFB71E0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3B4C5440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  <w:r w:rsidRPr="00DB5CC9">
        <w:rPr>
          <w:rFonts w:ascii="Cambria" w:hAnsi="Cambria" w:cs="Arial"/>
          <w:i/>
        </w:rPr>
        <w:t xml:space="preserve">(imię, nazwisko, stanowisko/podstawa do reprezentacji) </w:t>
      </w:r>
      <w:r w:rsidRPr="00DB5CC9">
        <w:rPr>
          <w:rFonts w:ascii="Cambria" w:hAnsi="Cambria" w:cs="Arial"/>
          <w:bCs/>
          <w:color w:val="000000"/>
        </w:rPr>
        <w:t xml:space="preserve">ubiegając się o udzielenie zamówienia publicznego </w:t>
      </w:r>
      <w:r w:rsidRPr="00DB5CC9">
        <w:rPr>
          <w:rFonts w:ascii="Cambria" w:eastAsia="Times New Roman" w:hAnsi="Cambria" w:cs="Times New Roman"/>
          <w:lang w:eastAsia="zh-CN"/>
        </w:rPr>
        <w:t>pod nazwą:</w:t>
      </w:r>
    </w:p>
    <w:p w14:paraId="7A48E5BA" w14:textId="77777777" w:rsidR="00050D36" w:rsidRPr="00DB5CC9" w:rsidRDefault="00050D36" w:rsidP="00050D36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276" w:lineRule="auto"/>
        <w:outlineLvl w:val="2"/>
        <w:rPr>
          <w:rFonts w:ascii="Cambria" w:eastAsia="Times New Roman" w:hAnsi="Cambria" w:cs="Times New Roman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050D36" w:rsidRPr="00DB5CC9" w14:paraId="36D52B6C" w14:textId="77777777" w:rsidTr="00E7722D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14:paraId="59A1FF8A" w14:textId="77777777" w:rsidR="00050D36" w:rsidRPr="00DB5CC9" w:rsidRDefault="00050D36" w:rsidP="00E7722D">
            <w:pPr>
              <w:tabs>
                <w:tab w:val="left" w:pos="0"/>
                <w:tab w:val="left" w:pos="3402"/>
                <w:tab w:val="left" w:pos="7937"/>
              </w:tabs>
              <w:suppressAutoHyphens/>
              <w:spacing w:after="0" w:line="276" w:lineRule="auto"/>
              <w:rPr>
                <w:rFonts w:ascii="Cambria" w:eastAsia="Times New Roman" w:hAnsi="Cambria" w:cs="Arial"/>
                <w:b/>
                <w:lang w:eastAsia="pl-PL"/>
              </w:rPr>
            </w:pPr>
            <w:bookmarkStart w:id="19" w:name="_Hlk158187093"/>
            <w:r w:rsidRPr="00DB5CC9">
              <w:rPr>
                <w:rFonts w:ascii="Cambria" w:eastAsia="Times New Roman" w:hAnsi="Cambria" w:cs="Arial"/>
                <w:b/>
                <w:lang w:eastAsia="pl-PL"/>
              </w:rPr>
              <w:t xml:space="preserve">Na usługi sprzątania powierzchni wewnętrznych i zewnętrznych dla Sądu Okręgowego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br/>
            </w:r>
            <w:r w:rsidRPr="00DB5CC9">
              <w:rPr>
                <w:rFonts w:ascii="Cambria" w:eastAsia="Times New Roman" w:hAnsi="Cambria" w:cs="Arial"/>
                <w:b/>
                <w:lang w:eastAsia="pl-PL"/>
              </w:rPr>
              <w:t>w Lublinie oraz sądów funkcjonalnych</w:t>
            </w:r>
            <w:r w:rsidRPr="00DB5CC9">
              <w:rPr>
                <w:rFonts w:ascii="Cambria" w:eastAsia="Calibri" w:hAnsi="Cambria" w:cs="Times New Roman"/>
                <w:b/>
                <w:lang w:eastAsia="x-none"/>
              </w:rPr>
              <w:t xml:space="preserve">, </w:t>
            </w:r>
            <w:proofErr w:type="spellStart"/>
            <w:r w:rsidRPr="003553C9">
              <w:rPr>
                <w:rFonts w:ascii="Cambria" w:eastAsia="Calibri" w:hAnsi="Cambria" w:cs="Times New Roman"/>
                <w:b/>
                <w:lang w:eastAsia="x-none"/>
              </w:rPr>
              <w:t>ZP.261.2.202</w:t>
            </w:r>
            <w:bookmarkEnd w:id="19"/>
            <w:r w:rsidRPr="003553C9">
              <w:rPr>
                <w:rFonts w:ascii="Cambria" w:eastAsia="Calibri" w:hAnsi="Cambria" w:cs="Times New Roman"/>
                <w:b/>
                <w:lang w:eastAsia="x-none"/>
              </w:rPr>
              <w:t>6</w:t>
            </w:r>
            <w:proofErr w:type="spellEnd"/>
          </w:p>
        </w:tc>
      </w:tr>
    </w:tbl>
    <w:p w14:paraId="2AEFA35B" w14:textId="77777777" w:rsidR="00050D36" w:rsidRPr="00DB5CC9" w:rsidRDefault="00050D36" w:rsidP="00050D36">
      <w:pPr>
        <w:tabs>
          <w:tab w:val="left" w:pos="0"/>
        </w:tabs>
        <w:spacing w:after="0" w:line="276" w:lineRule="auto"/>
        <w:rPr>
          <w:rFonts w:ascii="Cambria" w:hAnsi="Cambria" w:cs="Arial"/>
          <w:b/>
          <w:caps/>
          <w:color w:val="000000"/>
        </w:rPr>
      </w:pPr>
    </w:p>
    <w:p w14:paraId="465A9AB9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/>
        </w:rPr>
      </w:pPr>
      <w:r w:rsidRPr="00DB5CC9">
        <w:rPr>
          <w:rFonts w:ascii="Cambria" w:hAnsi="Cambria"/>
          <w:b/>
          <w:bCs/>
          <w:color w:val="000000"/>
          <w:lang w:eastAsia="pl-PL" w:bidi="pl-PL"/>
        </w:rPr>
        <w:t xml:space="preserve">Oświadczam(y), </w:t>
      </w:r>
      <w:r w:rsidRPr="00DB5CC9">
        <w:rPr>
          <w:rFonts w:ascii="Cambria" w:hAnsi="Cambria"/>
          <w:color w:val="000000"/>
          <w:lang w:eastAsia="pl-PL" w:bidi="pl-PL"/>
        </w:rPr>
        <w:t>że wszystkie informacje podane w poniższych oświadczeniach są aktualne i zgodne z prawdą oraz zostały przedstawione z pełną świadomością konsekwencji wprowadzenia zamawiającego w błąd przy przedstawianiu informacji, w szczególności że:</w:t>
      </w:r>
    </w:p>
    <w:p w14:paraId="1CEE7BAF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/>
        </w:rPr>
      </w:pPr>
      <w:r w:rsidRPr="00DB5CC9">
        <w:rPr>
          <w:rFonts w:ascii="Cambria" w:hAnsi="Cambria"/>
          <w:color w:val="000000"/>
          <w:lang w:eastAsia="pl-PL" w:bidi="pl-PL"/>
        </w:rPr>
        <w:t>1) osoby wykonujące wskazane przez Zamawiającego czynności w zakresie realizacji zamówienia, zatrudnione są na podstawie umowy o pracę, jeżeli wykonanie tych czyn</w:t>
      </w:r>
      <w:r w:rsidRPr="00DB5CC9">
        <w:rPr>
          <w:rFonts w:ascii="Cambria" w:hAnsi="Cambria"/>
          <w:color w:val="000000"/>
          <w:lang w:eastAsia="pl-PL" w:bidi="pl-PL"/>
        </w:rPr>
        <w:softHyphen/>
        <w:t xml:space="preserve">ności polega na wykonywaniu pracy w sposób określony w art. 22 § 1 ustawy z dnia 26 czerwca 1974 r. - Kodeks pracy </w:t>
      </w:r>
    </w:p>
    <w:p w14:paraId="040B9F33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/>
          <w:color w:val="000000"/>
          <w:lang w:eastAsia="pl-PL" w:bidi="pl-PL"/>
        </w:rPr>
      </w:pPr>
      <w:r w:rsidRPr="00DB5CC9">
        <w:rPr>
          <w:rFonts w:ascii="Cambria" w:hAnsi="Cambria"/>
          <w:color w:val="000000"/>
          <w:lang w:eastAsia="pl-PL" w:bidi="pl-PL"/>
        </w:rPr>
        <w:t>2) zapoznaliśmy się z wymogami Zamawiającego odnośnie zatrudnienia przez Wykonaw</w:t>
      </w:r>
      <w:r w:rsidRPr="00DB5CC9">
        <w:rPr>
          <w:rFonts w:ascii="Cambria" w:hAnsi="Cambria"/>
          <w:color w:val="000000"/>
          <w:lang w:eastAsia="pl-PL" w:bidi="pl-PL"/>
        </w:rPr>
        <w:softHyphen/>
        <w:t>cę lub Podwykonawcę osób wykonujących czynności w zakresie realizacji zamówienia na podstawie umowy o pracę, określonymi w Specyfikacji Warunków Zamó</w:t>
      </w:r>
      <w:r w:rsidRPr="00DB5CC9">
        <w:rPr>
          <w:rFonts w:ascii="Cambria" w:hAnsi="Cambria"/>
          <w:color w:val="000000"/>
          <w:lang w:eastAsia="pl-PL" w:bidi="pl-PL"/>
        </w:rPr>
        <w:softHyphen/>
        <w:t>wienia i uznajemy się za związanych określonymi w niej zasadami postępowania;</w:t>
      </w:r>
    </w:p>
    <w:p w14:paraId="4CE72AF6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/>
          <w:color w:val="000000"/>
          <w:lang w:eastAsia="pl-PL" w:bidi="pl-PL"/>
        </w:rPr>
      </w:pPr>
      <w:r w:rsidRPr="00DB5CC9">
        <w:rPr>
          <w:rFonts w:ascii="Cambria" w:hAnsi="Cambria"/>
          <w:color w:val="000000"/>
          <w:lang w:eastAsia="pl-PL" w:bidi="pl-PL"/>
        </w:rPr>
        <w:t>3) osoby skierowane do realizacji usługi są niekarane za przestępstwa popełnione umyślnie;</w:t>
      </w:r>
    </w:p>
    <w:p w14:paraId="5B680B7D" w14:textId="77777777" w:rsidR="00050D36" w:rsidRPr="00DB5CC9" w:rsidRDefault="00050D36" w:rsidP="00050D36">
      <w:pPr>
        <w:tabs>
          <w:tab w:val="left" w:pos="0"/>
        </w:tabs>
        <w:spacing w:after="0" w:line="276" w:lineRule="auto"/>
        <w:jc w:val="both"/>
        <w:rPr>
          <w:rFonts w:ascii="Cambria" w:hAnsi="Cambria"/>
          <w:color w:val="000000"/>
          <w:lang w:eastAsia="pl-PL" w:bidi="pl-PL"/>
        </w:rPr>
      </w:pPr>
      <w:r w:rsidRPr="00DB5CC9">
        <w:rPr>
          <w:rFonts w:ascii="Cambria" w:hAnsi="Cambria"/>
          <w:color w:val="000000"/>
          <w:lang w:eastAsia="pl-PL" w:bidi="pl-PL"/>
        </w:rPr>
        <w:t xml:space="preserve">4) </w:t>
      </w:r>
      <w:r w:rsidRPr="00DB5CC9">
        <w:rPr>
          <w:rFonts w:ascii="Cambria" w:eastAsia="Arial Unicode MS" w:hAnsi="Cambria" w:cs="Arial"/>
          <w:color w:val="000000"/>
          <w:lang w:eastAsia="pl-PL"/>
        </w:rPr>
        <w:t>osoby skierowane do realizacji usługi zostały zobowiązane do zachowania w tajemnicy informacji, do których będę mieć dostęp w trakcie realizacji usługi oraz sposobów ich zabezpieczenia oraz osoby te zostały pouczone, że postępowanie sprzeczne z powyższymi zobowiązaniami podlega odpowiedzialności karnej.</w:t>
      </w:r>
    </w:p>
    <w:p w14:paraId="418D985F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</w:p>
    <w:p w14:paraId="701B45CE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…………..…….……. </w:t>
      </w:r>
      <w:r w:rsidRPr="00DB5CC9">
        <w:rPr>
          <w:rFonts w:ascii="Cambria" w:hAnsi="Cambria" w:cs="Arial"/>
          <w:i/>
        </w:rPr>
        <w:t>(miejscowość)</w:t>
      </w:r>
      <w:r w:rsidRPr="00DB5CC9">
        <w:rPr>
          <w:rFonts w:ascii="Cambria" w:hAnsi="Cambria" w:cs="Arial"/>
        </w:rPr>
        <w:t>, dnia ………….……. r.</w:t>
      </w:r>
    </w:p>
    <w:p w14:paraId="6151F31C" w14:textId="77777777" w:rsidR="00050D36" w:rsidRPr="00DB5CC9" w:rsidRDefault="00050D36" w:rsidP="00050D36">
      <w:pPr>
        <w:tabs>
          <w:tab w:val="left" w:pos="0"/>
        </w:tabs>
        <w:spacing w:after="0" w:line="276" w:lineRule="auto"/>
        <w:ind w:hanging="720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</w:t>
      </w:r>
    </w:p>
    <w:p w14:paraId="1FE85C01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>(Podpis osoby uprawnionej lub osób uprawnionych do reprezentowania</w:t>
      </w:r>
    </w:p>
    <w:p w14:paraId="301E5C3E" w14:textId="77777777" w:rsidR="00050D36" w:rsidRPr="00DB5CC9" w:rsidRDefault="00050D36" w:rsidP="00050D36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color w:val="000000"/>
        </w:rPr>
      </w:pPr>
      <w:r w:rsidRPr="00DB5CC9">
        <w:rPr>
          <w:rFonts w:ascii="Cambria" w:hAnsi="Cambria" w:cs="Arial"/>
          <w:color w:val="000000"/>
        </w:rPr>
        <w:t xml:space="preserve">Wykonawcy w dokumentach rejestrowych lub we </w:t>
      </w:r>
      <w:r w:rsidRPr="00DB5CC9">
        <w:rPr>
          <w:rFonts w:ascii="Cambria" w:hAnsi="Cambria" w:cs="Arial"/>
        </w:rPr>
        <w:t>właściwym upoważnieniu)</w:t>
      </w:r>
    </w:p>
    <w:p w14:paraId="17C5941D" w14:textId="77777777" w:rsidR="00050D36" w:rsidRDefault="00050D36" w:rsidP="00050D36">
      <w:pPr>
        <w:rPr>
          <w:rFonts w:ascii="Cambria" w:eastAsia="Times New Roman" w:hAnsi="Cambria" w:cs="Times New Roman"/>
          <w:b/>
          <w:color w:val="000000"/>
          <w:lang w:eastAsia="ar-SA"/>
        </w:rPr>
      </w:pPr>
      <w:r>
        <w:rPr>
          <w:rFonts w:ascii="Cambria" w:eastAsia="Times New Roman" w:hAnsi="Cambria" w:cs="Times New Roman"/>
          <w:b/>
          <w:color w:val="000000"/>
          <w:lang w:eastAsia="ar-SA"/>
        </w:rPr>
        <w:br w:type="page"/>
      </w:r>
    </w:p>
    <w:p w14:paraId="11CFCAFE" w14:textId="77777777" w:rsidR="00050D36" w:rsidRDefault="00050D36" w:rsidP="00050D36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color w:val="000000"/>
          <w:lang w:eastAsia="ar-SA"/>
        </w:rPr>
      </w:pPr>
    </w:p>
    <w:p w14:paraId="6BAB3D6D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b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 xml:space="preserve">Załącznik nr 13 do </w:t>
      </w:r>
      <w:proofErr w:type="spellStart"/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SWZ</w:t>
      </w:r>
      <w:proofErr w:type="spellEnd"/>
    </w:p>
    <w:p w14:paraId="23605F8F" w14:textId="77777777" w:rsidR="00050D36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pieczęć gwaranta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)</w:t>
      </w:r>
    </w:p>
    <w:p w14:paraId="433EA639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lang w:eastAsia="ar-SA"/>
        </w:rPr>
      </w:pPr>
    </w:p>
    <w:p w14:paraId="557BB82A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miejscowość …….., data …………..</w:t>
      </w:r>
    </w:p>
    <w:p w14:paraId="06550CD6" w14:textId="77777777" w:rsidR="00050D36" w:rsidRPr="00DB5CC9" w:rsidRDefault="00050D36" w:rsidP="00050D36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color w:val="000000"/>
          <w:lang w:eastAsia="ar-SA"/>
        </w:rPr>
      </w:pPr>
    </w:p>
    <w:p w14:paraId="07DA1E99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lang w:eastAsia="ar-SA"/>
        </w:rPr>
      </w:pPr>
      <w:bookmarkStart w:id="20" w:name="_Hlk70419525"/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Gwarancja</w:t>
      </w:r>
    </w:p>
    <w:p w14:paraId="55D4978A" w14:textId="77777777" w:rsidR="00050D36" w:rsidRPr="00DB5CC9" w:rsidRDefault="00050D36" w:rsidP="00050D36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76" w:lineRule="auto"/>
        <w:ind w:left="576" w:hanging="576"/>
        <w:outlineLvl w:val="1"/>
        <w:rPr>
          <w:rFonts w:ascii="Cambria" w:eastAsia="Times New Roman" w:hAnsi="Cambria" w:cs="Times New Roman"/>
          <w:b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ubezpieczeniowa/bankowa</w:t>
      </w:r>
    </w:p>
    <w:p w14:paraId="57C67FAB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b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należytego wykonania Umowy nr ………</w:t>
      </w:r>
    </w:p>
    <w:bookmarkEnd w:id="20"/>
    <w:p w14:paraId="751CAA98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b/>
          <w:color w:val="000000"/>
          <w:lang w:eastAsia="ar-SA"/>
        </w:rPr>
      </w:pPr>
    </w:p>
    <w:p w14:paraId="67C98380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BENEFICJENT (</w:t>
      </w:r>
      <w:r w:rsidRPr="00DB5CC9">
        <w:rPr>
          <w:rFonts w:ascii="Cambria" w:eastAsia="Times New Roman" w:hAnsi="Cambria" w:cs="Times New Roman"/>
          <w:b/>
          <w:i/>
          <w:color w:val="000000"/>
          <w:lang w:eastAsia="ar-SA"/>
        </w:rPr>
        <w:t>ZAMAWIAJĄCY</w:t>
      </w: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) Skarb Państwa – …………………..</w:t>
      </w:r>
    </w:p>
    <w:p w14:paraId="38C6B020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395F814F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WYKONAWCA (</w:t>
      </w:r>
      <w:r w:rsidRPr="00DB5CC9">
        <w:rPr>
          <w:rFonts w:ascii="Cambria" w:eastAsia="Times New Roman" w:hAnsi="Cambria" w:cs="Times New Roman"/>
          <w:b/>
          <w:i/>
          <w:color w:val="000000"/>
          <w:lang w:eastAsia="ar-SA"/>
        </w:rPr>
        <w:t>ZOBOWIĄZANY</w:t>
      </w: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)</w:t>
      </w:r>
      <w:r w:rsidRPr="00DB5CC9">
        <w:rPr>
          <w:rFonts w:ascii="Cambria" w:eastAsia="Times New Roman" w:hAnsi="Cambria" w:cs="Times New Roman"/>
          <w:b/>
          <w:lang w:eastAsia="ar-SA"/>
        </w:rPr>
        <w:t>……………… …………………………………………………………………………</w:t>
      </w:r>
    </w:p>
    <w:p w14:paraId="1FF08AB1" w14:textId="77777777" w:rsidR="00050D36" w:rsidRPr="00DB5CC9" w:rsidRDefault="00050D36" w:rsidP="00050D36">
      <w:pPr>
        <w:suppressAutoHyphens/>
        <w:spacing w:after="0" w:line="276" w:lineRule="auto"/>
        <w:rPr>
          <w:rFonts w:ascii="Cambria" w:eastAsia="Times New Roman" w:hAnsi="Cambria" w:cs="Times New Roman"/>
          <w:color w:val="333333"/>
          <w:lang w:eastAsia="ar-SA"/>
        </w:rPr>
      </w:pPr>
    </w:p>
    <w:p w14:paraId="6A057DB7" w14:textId="77777777" w:rsidR="00050D36" w:rsidRPr="00DB5CC9" w:rsidRDefault="00050D36" w:rsidP="00050D36">
      <w:pPr>
        <w:suppressAutoHyphens/>
        <w:spacing w:after="0" w:line="276" w:lineRule="auto"/>
        <w:ind w:left="23" w:right="-2" w:hanging="23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>GWARANT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ab/>
      </w:r>
      <w:r w:rsidRPr="00DB5CC9">
        <w:rPr>
          <w:rFonts w:ascii="Cambria" w:eastAsia="Times New Roman" w:hAnsi="Cambria" w:cs="Times New Roman"/>
          <w:b/>
          <w:color w:val="000000"/>
          <w:lang w:eastAsia="ar-SA"/>
        </w:rPr>
        <w:t xml:space="preserve">…………………………………………………………………………………………………., 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w imieniu i na rzecz którego działają:</w:t>
      </w:r>
    </w:p>
    <w:p w14:paraId="6FB4D861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t>1…………………………………………………</w:t>
      </w:r>
    </w:p>
    <w:p w14:paraId="07DDE798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t>2.. ……………………………………………….</w:t>
      </w:r>
    </w:p>
    <w:p w14:paraId="670A6A7D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color w:val="000000"/>
          <w:lang w:eastAsia="ar-SA"/>
        </w:rPr>
      </w:pPr>
    </w:p>
    <w:p w14:paraId="15A42710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Niniejsza gwarancja ubezpieczeniowa/bankowa należytego wykonania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zwana dalej Gwarancją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) została wystawiona na wniosek Wykonawcy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Zobowiązanego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) w związku z Umową nr ……………………., której przedmiotem jest 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>„</w:t>
      </w:r>
      <w:r w:rsidRPr="00DB5CC9">
        <w:rPr>
          <w:rFonts w:ascii="Cambria" w:eastAsia="Times New Roman" w:hAnsi="Cambria" w:cs="Times New Roman"/>
          <w:iCs/>
          <w:caps/>
          <w:color w:val="333333"/>
          <w:lang w:eastAsia="ar-SA"/>
        </w:rPr>
        <w:t>……………………………….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>”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, która ma zostać zawarta przez Wykonawcę z Beneficjentem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Zamawiającym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) w dniu ……………………….,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zwaną dalej Umową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).  Zgodnie z Umową Wykonawca zobowiązany jest do złożenia zabezpieczenia należytego wykonania Umowy w wysokości 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>………………… złotych (</w:t>
      </w:r>
      <w:r w:rsidRPr="00DB5CC9">
        <w:rPr>
          <w:rFonts w:ascii="Cambria" w:eastAsia="Times New Roman" w:hAnsi="Cambria" w:cs="Times New Roman"/>
          <w:i/>
          <w:color w:val="333333"/>
          <w:lang w:eastAsia="ar-SA"/>
        </w:rPr>
        <w:t xml:space="preserve">słownie złotych: ……………………………………………. 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)</w:t>
      </w:r>
      <w:r w:rsidRPr="00DB5CC9">
        <w:rPr>
          <w:rFonts w:ascii="Cambria" w:eastAsia="Times New Roman" w:hAnsi="Cambria" w:cs="Times New Roman"/>
          <w:i/>
          <w:color w:val="000000"/>
          <w:lang w:eastAsia="ar-SA"/>
        </w:rPr>
        <w:t>,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 stanowiącej 3 % kwoty wynagrodzenia brutto Wykonawcy przewidzianego w Umowie.</w:t>
      </w:r>
    </w:p>
    <w:p w14:paraId="557B48A2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759E550D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Niniejsza Gwarancja zabezpiecza należyte wykonanie przez Wykonawcę Umowy, której przedmiotem jest: „…………………………..…”. </w:t>
      </w:r>
    </w:p>
    <w:p w14:paraId="5631CAA2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4F378CE1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708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Gwarant odpowiada wyłącznie w zakresie zabezpieczonym Gwarancją z tytułu niewykonania lub nienależytego wykonania Umowy przez Wykonawcę </w:t>
      </w:r>
    </w:p>
    <w:p w14:paraId="21248063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Gwarant  zobowiązuje się nieodwołalnie i bezwarunkowo, na pierwsze pisemne żądanie Beneficjenta, na zasadach przewidzianych w niniejszej gwarancji, do zapłaty sumy gwarancyjnej do kwoty: ……………………. złotych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>słownie złotych: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 xml:space="preserve"> …………………………………………), w tym:</w:t>
      </w:r>
    </w:p>
    <w:p w14:paraId="105E17FB" w14:textId="77777777" w:rsidR="00050D36" w:rsidRPr="00DB5CC9" w:rsidRDefault="00050D36" w:rsidP="00050D36">
      <w:pPr>
        <w:numPr>
          <w:ilvl w:val="0"/>
          <w:numId w:val="4"/>
        </w:numPr>
        <w:tabs>
          <w:tab w:val="left" w:pos="708"/>
          <w:tab w:val="left" w:pos="1092"/>
        </w:tabs>
        <w:suppressAutoHyphens/>
        <w:spacing w:after="0" w:line="276" w:lineRule="auto"/>
        <w:ind w:left="708" w:hanging="348"/>
        <w:jc w:val="both"/>
        <w:rPr>
          <w:rFonts w:ascii="Cambria" w:eastAsia="Times New Roman" w:hAnsi="Cambria" w:cs="Times New Roman"/>
          <w:color w:val="333333"/>
          <w:lang w:eastAsia="ar-SA"/>
        </w:rPr>
      </w:pPr>
      <w:bookmarkStart w:id="21" w:name="suma_ubezp_Q21"/>
      <w:bookmarkEnd w:id="21"/>
      <w:r w:rsidRPr="00DB5CC9">
        <w:rPr>
          <w:rFonts w:ascii="Cambria" w:eastAsia="Times New Roman" w:hAnsi="Cambria" w:cs="Times New Roman"/>
          <w:color w:val="333333"/>
          <w:lang w:eastAsia="ar-SA"/>
        </w:rPr>
        <w:t>………… PLN (</w:t>
      </w:r>
      <w:bookmarkStart w:id="22" w:name="suma_ubezp_Q21_sl"/>
      <w:bookmarkEnd w:id="22"/>
      <w:r w:rsidRPr="00DB5CC9">
        <w:rPr>
          <w:rFonts w:ascii="Cambria" w:eastAsia="Times New Roman" w:hAnsi="Cambria" w:cs="Times New Roman"/>
          <w:color w:val="333333"/>
          <w:lang w:eastAsia="ar-SA"/>
        </w:rPr>
        <w:t xml:space="preserve">……………………………………….. </w:t>
      </w:r>
      <w:r w:rsidRPr="00DB5CC9">
        <w:rPr>
          <w:rFonts w:ascii="Cambria" w:eastAsia="Times New Roman" w:hAnsi="Cambria" w:cs="Times New Roman"/>
          <w:i/>
          <w:iCs/>
          <w:color w:val="333333"/>
          <w:lang w:eastAsia="ar-SA"/>
        </w:rPr>
        <w:t>złotych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 xml:space="preserve">) z tytułu niewykonania lub nienależytego wykonania przedmiotu Umowy, </w:t>
      </w:r>
    </w:p>
    <w:p w14:paraId="04CAACA3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Cambria" w:eastAsia="Times New Roman" w:hAnsi="Cambria" w:cs="Times New Roman"/>
          <w:color w:val="000000"/>
          <w:lang w:eastAsia="ar-SA"/>
        </w:rPr>
      </w:pPr>
      <w:bookmarkStart w:id="23" w:name="suma_ubezp_Q22"/>
      <w:bookmarkEnd w:id="23"/>
    </w:p>
    <w:p w14:paraId="6E4DA262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Niniejsza Gwarancja jest ważna:</w:t>
      </w:r>
    </w:p>
    <w:p w14:paraId="335B7A25" w14:textId="77777777" w:rsidR="00050D36" w:rsidRPr="00DB5CC9" w:rsidRDefault="00050D36" w:rsidP="00050D36">
      <w:pPr>
        <w:numPr>
          <w:ilvl w:val="0"/>
          <w:numId w:val="2"/>
        </w:numPr>
        <w:tabs>
          <w:tab w:val="left" w:pos="720"/>
          <w:tab w:val="left" w:pos="108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od dnia </w:t>
      </w:r>
      <w:bookmarkStart w:id="24" w:name="data_obow_Q21_od"/>
      <w:bookmarkEnd w:id="24"/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zawarcia Umowy do dnia ……………………………... – w zakresie niewykonania lub nienależytego wykonania przedmiotu Umowy </w:t>
      </w:r>
    </w:p>
    <w:p w14:paraId="5769B0B0" w14:textId="77777777" w:rsidR="00050D36" w:rsidRPr="00DB5CC9" w:rsidRDefault="00050D36" w:rsidP="00050D36">
      <w:pPr>
        <w:tabs>
          <w:tab w:val="left" w:pos="720"/>
          <w:tab w:val="left" w:pos="1080"/>
        </w:tabs>
        <w:suppressAutoHyphens/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oraz</w:t>
      </w:r>
    </w:p>
    <w:p w14:paraId="0CAC2236" w14:textId="77777777" w:rsidR="00050D36" w:rsidRPr="007C55BB" w:rsidRDefault="00050D36" w:rsidP="00050D36">
      <w:pPr>
        <w:tabs>
          <w:tab w:val="left" w:pos="360"/>
          <w:tab w:val="left" w:pos="720"/>
          <w:tab w:val="left" w:pos="1080"/>
        </w:tabs>
        <w:suppressAutoHyphens/>
        <w:spacing w:after="0" w:line="276" w:lineRule="auto"/>
        <w:ind w:left="708" w:hanging="708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ab/>
      </w:r>
    </w:p>
    <w:p w14:paraId="42A93607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Suma gwarancyjna zostanie pomniejszona o każdą wypłatę z tytułu Gwarancji.</w:t>
      </w:r>
    </w:p>
    <w:p w14:paraId="708A7E29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0C16E003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Wypłata z tytułu Gwarancji nastąpi w terminie 14 dni od dnia złożenia przez Beneficjenta pisemnego żądania zapłaty sumy gwarancyjnej, w terminie do 14 dni liczonych od upływu daty ważności Gwarancji, zawierającego kwotę roszczenia i numer rachunku bankowego, na który kwota ta ma zostać przekazana. Beneficjent przekaże żądanie zapłaty Gwarantowi w następujący sposób:</w:t>
      </w:r>
    </w:p>
    <w:p w14:paraId="649C82F8" w14:textId="77777777" w:rsidR="00050D36" w:rsidRPr="00DB5CC9" w:rsidRDefault="00050D36" w:rsidP="00050D36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t xml:space="preserve">na adres siedziby Gwaranta, za pośrednictwem banku prowadzącego rachunek Beneficjenta, z zastrzeżeniem, że bank Beneficjenta potwierdzi, iż żądanie zapłaty zostało podpisane przez osoby uprawnione do składania oświadczeń woli w imieniu Beneficjenta lub przez niego upoważnione w tym zakresie; </w:t>
      </w:r>
    </w:p>
    <w:p w14:paraId="6359408E" w14:textId="77777777" w:rsidR="00050D36" w:rsidRPr="00DB5CC9" w:rsidRDefault="00050D36" w:rsidP="00050D36">
      <w:pPr>
        <w:suppressAutoHyphens/>
        <w:spacing w:after="0" w:line="276" w:lineRule="auto"/>
        <w:ind w:left="720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t>albo</w:t>
      </w:r>
    </w:p>
    <w:p w14:paraId="720E66F8" w14:textId="77777777" w:rsidR="00050D36" w:rsidRPr="00DB5CC9" w:rsidRDefault="00050D36" w:rsidP="00050D36">
      <w:pPr>
        <w:suppressAutoHyphens/>
        <w:spacing w:after="0" w:line="276" w:lineRule="auto"/>
        <w:ind w:left="720" w:hanging="360"/>
        <w:jc w:val="both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t>2)</w:t>
      </w:r>
      <w:r w:rsidRPr="00DB5CC9">
        <w:rPr>
          <w:rFonts w:ascii="Cambria" w:eastAsia="Times New Roman" w:hAnsi="Cambria" w:cs="Times New Roman"/>
          <w:color w:val="333333"/>
          <w:lang w:eastAsia="ar-SA"/>
        </w:rPr>
        <w:tab/>
        <w:t>bezpośrednio lub listem poleconym na adres siedziby Gwaranta wskazany w niniejszej gwarancji. Do żądania zapłaty złożonego w tej formie Beneficjent dołączy dokumenty potwierdzające prawidłowość reprezentacji osób uprawnionych lub przez niego upoważnionych do składania w jego imieniu oświadczeń woli (np.: pełnomocnictwa, notarialne wzory podpisów).</w:t>
      </w:r>
    </w:p>
    <w:p w14:paraId="2D911AB3" w14:textId="77777777" w:rsidR="00050D36" w:rsidRPr="00DB5CC9" w:rsidRDefault="00050D36" w:rsidP="00050D36">
      <w:pPr>
        <w:suppressAutoHyphens/>
        <w:spacing w:after="0" w:line="276" w:lineRule="auto"/>
        <w:ind w:left="720" w:hanging="360"/>
        <w:jc w:val="both"/>
        <w:rPr>
          <w:rFonts w:ascii="Cambria" w:eastAsia="Times New Roman" w:hAnsi="Cambria" w:cs="Times New Roman"/>
          <w:color w:val="333333"/>
          <w:lang w:eastAsia="ar-SA"/>
        </w:rPr>
      </w:pPr>
    </w:p>
    <w:p w14:paraId="32BA205E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Jakakolwiek zmiana, uzupełnienie lub inna modyfikacja warunków Umowy, które mogą zostać przeprowadzone na podstawie tej Umowy lub w jakichkolwiek dokumentach umownych, które mogą zostać sporządzone między Beneficjentem a Wykonawcą, nie uwalniają Gwaranta od odpowiedzialności wynikającej z niniejszej Gwarancji i niniejszym Gwarant rezygnuje z konieczności powiadomienia o takiej zmianie, uzupełnieniu czy modyfikacji.</w:t>
      </w:r>
    </w:p>
    <w:p w14:paraId="297879BC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0DE2F4FF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Wierzytelność z tytułu niniejszej Gwarancji może być, za zgodą Gwaranta, przedmiotem przelewu na osobę trzecią. Zobowiązanie z tytułu niniejszej Gwarancji może być, za zgodą Beneficjenta, przedmiotem przelewu na osobę trzecią.</w:t>
      </w:r>
    </w:p>
    <w:p w14:paraId="56DD89FE" w14:textId="77777777" w:rsidR="00050D36" w:rsidRPr="00DB5CC9" w:rsidRDefault="00050D36" w:rsidP="00050D36">
      <w:pPr>
        <w:suppressAutoHyphens/>
        <w:spacing w:before="120"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0C03A753" w14:textId="77777777" w:rsidR="00050D36" w:rsidRPr="00DB5CC9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Gwarancja wygasa automatycznie i całkowicie w następujących sytuacjach:</w:t>
      </w:r>
    </w:p>
    <w:p w14:paraId="0336CAA9" w14:textId="77777777" w:rsidR="00050D36" w:rsidRPr="00DB5CC9" w:rsidRDefault="00050D36" w:rsidP="00050D36">
      <w:pPr>
        <w:tabs>
          <w:tab w:val="left" w:pos="360"/>
          <w:tab w:val="left" w:pos="720"/>
        </w:tabs>
        <w:suppressAutoHyphens/>
        <w:spacing w:after="0" w:line="276" w:lineRule="auto"/>
        <w:ind w:left="360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1)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ab/>
        <w:t>gdy żądanie zapłaty nie zostało doręczone w terminie ważności Gwarancji;</w:t>
      </w:r>
    </w:p>
    <w:p w14:paraId="68096F03" w14:textId="77777777" w:rsidR="00050D36" w:rsidRPr="00DB5CC9" w:rsidRDefault="00050D36" w:rsidP="00050D36">
      <w:pPr>
        <w:tabs>
          <w:tab w:val="left" w:pos="360"/>
          <w:tab w:val="left" w:pos="720"/>
        </w:tabs>
        <w:suppressAutoHyphens/>
        <w:spacing w:after="0" w:line="276" w:lineRule="auto"/>
        <w:ind w:left="708" w:hanging="348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2)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ab/>
        <w:t>zwolnienia Gwaranta przez Beneficjenta ze wszystkich zobowiązań przewidzianych w Gwarancji, przed upływem terminu jej ważności;</w:t>
      </w:r>
    </w:p>
    <w:p w14:paraId="4CF4BA15" w14:textId="77777777" w:rsidR="00050D36" w:rsidRPr="00DB5CC9" w:rsidRDefault="00050D36" w:rsidP="00050D36">
      <w:pPr>
        <w:tabs>
          <w:tab w:val="left" w:pos="360"/>
          <w:tab w:val="left" w:pos="720"/>
          <w:tab w:val="left" w:pos="1080"/>
        </w:tabs>
        <w:suppressAutoHyphens/>
        <w:spacing w:after="0" w:line="276" w:lineRule="auto"/>
        <w:ind w:left="360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3)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ab/>
        <w:t>gdy płatności dokonane przez Gwaranta w ramach gwarancji osiągną kwotę Gwarancji;</w:t>
      </w:r>
    </w:p>
    <w:p w14:paraId="63938900" w14:textId="77777777" w:rsidR="00050D36" w:rsidRPr="00DB5CC9" w:rsidRDefault="00050D36" w:rsidP="00050D36">
      <w:pPr>
        <w:tabs>
          <w:tab w:val="left" w:pos="360"/>
          <w:tab w:val="left" w:pos="720"/>
          <w:tab w:val="left" w:pos="1080"/>
        </w:tabs>
        <w:suppressAutoHyphens/>
        <w:spacing w:after="0" w:line="276" w:lineRule="auto"/>
        <w:ind w:left="360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4)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ab/>
        <w:t>gdy oryginał Gwarancji zostanie zwrócony Gwarantowi przed terminem ważności Gwarancji.</w:t>
      </w:r>
    </w:p>
    <w:p w14:paraId="2DFBA8E1" w14:textId="77777777" w:rsidR="00050D36" w:rsidRPr="007C55BB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Po upływie terminu ważności dokument Gwarancji powinien zostać zwrócony do Gwaranta.</w:t>
      </w:r>
    </w:p>
    <w:p w14:paraId="2A8A9E73" w14:textId="77777777" w:rsidR="00050D36" w:rsidRPr="007C55BB" w:rsidRDefault="00050D36" w:rsidP="00050D36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>Prawem właściwym do rozstrzygania sporów mogących wyniknąć na tle niniejszej Gwarancji jest prawo polskie, a sądem właściwym sąd miejscowo właściwy ze względu na adres siedziby Beneficjenta.</w:t>
      </w:r>
    </w:p>
    <w:p w14:paraId="22ED6C09" w14:textId="77777777" w:rsidR="00050D36" w:rsidRPr="00DB5CC9" w:rsidRDefault="00050D36" w:rsidP="00050D36">
      <w:pPr>
        <w:tabs>
          <w:tab w:val="left" w:pos="36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095648F9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                                                                               ………………………………………………..</w:t>
      </w:r>
    </w:p>
    <w:p w14:paraId="4E3A38AC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000000"/>
          <w:lang w:eastAsia="ar-SA"/>
        </w:rPr>
        <w:t xml:space="preserve">                                                                                                          (</w:t>
      </w: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 xml:space="preserve">podpisy osób upoważnionych, </w:t>
      </w:r>
    </w:p>
    <w:p w14:paraId="2A9CEB83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000000"/>
          <w:lang w:eastAsia="ar-SA"/>
        </w:rPr>
      </w:pPr>
      <w:r w:rsidRPr="00DB5CC9">
        <w:rPr>
          <w:rFonts w:ascii="Cambria" w:eastAsia="Times New Roman" w:hAnsi="Cambria" w:cs="Times New Roman"/>
          <w:i/>
          <w:iCs/>
          <w:color w:val="000000"/>
          <w:lang w:eastAsia="ar-SA"/>
        </w:rPr>
        <w:t xml:space="preserve">                                                                                       pieczęć Gwaranta</w:t>
      </w:r>
      <w:r w:rsidRPr="00DB5CC9">
        <w:rPr>
          <w:rFonts w:ascii="Cambria" w:eastAsia="Times New Roman" w:hAnsi="Cambria" w:cs="Times New Roman"/>
          <w:color w:val="000000"/>
          <w:lang w:eastAsia="ar-SA"/>
        </w:rPr>
        <w:t>)</w:t>
      </w:r>
    </w:p>
    <w:p w14:paraId="6103CFF0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6A4D11BC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color w:val="000000"/>
          <w:lang w:eastAsia="ar-SA"/>
        </w:rPr>
      </w:pPr>
    </w:p>
    <w:p w14:paraId="29AE5A8D" w14:textId="77777777" w:rsidR="00050D36" w:rsidRPr="00DB5CC9" w:rsidRDefault="00050D36" w:rsidP="00050D36">
      <w:pPr>
        <w:suppressAutoHyphens/>
        <w:spacing w:after="0" w:line="276" w:lineRule="auto"/>
        <w:ind w:left="720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i/>
          <w:color w:val="333333"/>
          <w:lang w:eastAsia="ar-SA"/>
        </w:rPr>
        <w:t>*postanowienia opcjonalne</w:t>
      </w:r>
    </w:p>
    <w:bookmarkEnd w:id="4"/>
    <w:p w14:paraId="20D4935D" w14:textId="77777777" w:rsidR="00050D36" w:rsidRPr="00DB5CC9" w:rsidRDefault="00050D36" w:rsidP="00050D36">
      <w:pPr>
        <w:spacing w:line="276" w:lineRule="auto"/>
        <w:rPr>
          <w:rFonts w:ascii="Cambria" w:eastAsia="Times New Roman" w:hAnsi="Cambria" w:cs="Times New Roman"/>
          <w:color w:val="333333"/>
          <w:lang w:eastAsia="ar-SA"/>
        </w:rPr>
      </w:pPr>
      <w:r w:rsidRPr="00DB5CC9">
        <w:rPr>
          <w:rFonts w:ascii="Cambria" w:eastAsia="Times New Roman" w:hAnsi="Cambria" w:cs="Times New Roman"/>
          <w:color w:val="333333"/>
          <w:lang w:eastAsia="ar-SA"/>
        </w:rPr>
        <w:br w:type="page"/>
      </w:r>
    </w:p>
    <w:p w14:paraId="16261CD9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b/>
        </w:rPr>
      </w:pPr>
      <w:r w:rsidRPr="00DB5CC9">
        <w:rPr>
          <w:rFonts w:ascii="Cambria" w:hAnsi="Cambria" w:cs="Arial"/>
          <w:b/>
        </w:rPr>
        <w:t xml:space="preserve">Załącznik nr 14 do </w:t>
      </w:r>
      <w:proofErr w:type="spellStart"/>
      <w:r w:rsidRPr="00DB5CC9">
        <w:rPr>
          <w:rFonts w:ascii="Cambria" w:hAnsi="Cambria" w:cs="Arial"/>
          <w:b/>
        </w:rPr>
        <w:t>SWZ</w:t>
      </w:r>
      <w:proofErr w:type="spellEnd"/>
    </w:p>
    <w:p w14:paraId="4F2D5DF0" w14:textId="77777777" w:rsidR="00050D36" w:rsidRPr="00DB5CC9" w:rsidRDefault="00050D36" w:rsidP="00050D36">
      <w:pPr>
        <w:suppressAutoHyphens/>
        <w:spacing w:after="0" w:line="276" w:lineRule="auto"/>
        <w:ind w:hanging="720"/>
        <w:jc w:val="right"/>
        <w:rPr>
          <w:rFonts w:ascii="Cambria" w:hAnsi="Cambria" w:cs="Arial"/>
          <w:b/>
        </w:rPr>
      </w:pPr>
    </w:p>
    <w:p w14:paraId="1A79A75E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b/>
          <w:bCs/>
          <w:color w:val="000000"/>
        </w:rPr>
      </w:pPr>
      <w:r w:rsidRPr="00DB5CC9">
        <w:rPr>
          <w:rFonts w:ascii="Cambria" w:hAnsi="Cambria" w:cs="Arial"/>
          <w:b/>
          <w:bCs/>
          <w:color w:val="000000"/>
        </w:rPr>
        <w:t>OŚWIADCZENIE WYKONAWCY</w:t>
      </w:r>
    </w:p>
    <w:p w14:paraId="48167932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b/>
          <w:u w:val="single"/>
        </w:rPr>
      </w:pPr>
      <w:r w:rsidRPr="00DB5CC9">
        <w:rPr>
          <w:rFonts w:ascii="Cambria" w:hAnsi="Cambria" w:cs="Arial"/>
          <w:b/>
          <w:u w:val="single"/>
        </w:rPr>
        <w:t>Wykonawca:</w:t>
      </w:r>
    </w:p>
    <w:p w14:paraId="213447E9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b/>
          <w:u w:val="single"/>
        </w:rPr>
      </w:pPr>
    </w:p>
    <w:p w14:paraId="6DB779D4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32C99F18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</w:p>
    <w:p w14:paraId="7BE936E7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………………………………………………………………………………………..</w:t>
      </w:r>
    </w:p>
    <w:p w14:paraId="3CEC3E4B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 xml:space="preserve">(pełna nazwa/firma, adres, </w:t>
      </w:r>
    </w:p>
    <w:p w14:paraId="4E1E9F2F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w zależności od podmiotu: NIP/PESEL, KRS/</w:t>
      </w:r>
      <w:proofErr w:type="spellStart"/>
      <w:r w:rsidRPr="00DB5CC9">
        <w:rPr>
          <w:rFonts w:ascii="Cambria" w:hAnsi="Cambria" w:cs="Arial"/>
          <w:i/>
        </w:rPr>
        <w:t>CEiDG</w:t>
      </w:r>
      <w:proofErr w:type="spellEnd"/>
      <w:r w:rsidRPr="00DB5CC9">
        <w:rPr>
          <w:rFonts w:ascii="Cambria" w:hAnsi="Cambria" w:cs="Arial"/>
          <w:i/>
        </w:rPr>
        <w:t>)</w:t>
      </w:r>
    </w:p>
    <w:p w14:paraId="07CDA30C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</w:p>
    <w:p w14:paraId="76F4B615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reprezentowany przez:</w:t>
      </w:r>
    </w:p>
    <w:p w14:paraId="24FA42B6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</w:p>
    <w:p w14:paraId="2FDDF5FE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7132DBC0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</w:p>
    <w:p w14:paraId="472543B8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7BA3C421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i/>
        </w:rPr>
      </w:pPr>
      <w:r w:rsidRPr="00DB5CC9">
        <w:rPr>
          <w:rFonts w:ascii="Cambria" w:hAnsi="Cambria" w:cs="Arial"/>
          <w:i/>
        </w:rPr>
        <w:t>(imię, nazwisko, stanowisko/podstawa do reprezentacji)</w:t>
      </w:r>
    </w:p>
    <w:p w14:paraId="54A82178" w14:textId="77777777" w:rsidR="00050D36" w:rsidRPr="00DB5CC9" w:rsidRDefault="00050D36" w:rsidP="00050D36">
      <w:pPr>
        <w:suppressAutoHyphens/>
        <w:spacing w:after="0" w:line="276" w:lineRule="auto"/>
        <w:rPr>
          <w:rFonts w:ascii="Cambria" w:hAnsi="Cambria" w:cs="Arial"/>
          <w:i/>
        </w:rPr>
      </w:pPr>
    </w:p>
    <w:p w14:paraId="5118DF9F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hAnsi="Cambria" w:cs="Arial"/>
          <w:bCs/>
          <w:color w:val="000000"/>
        </w:rPr>
      </w:pPr>
      <w:r w:rsidRPr="00DB5CC9">
        <w:rPr>
          <w:rFonts w:ascii="Cambria" w:hAnsi="Cambria" w:cs="Arial"/>
          <w:bCs/>
          <w:color w:val="000000"/>
        </w:rPr>
        <w:t>ubiegając się o udzielenie zamówienia publicznego na:</w:t>
      </w:r>
    </w:p>
    <w:p w14:paraId="4247A73C" w14:textId="77777777" w:rsidR="00050D36" w:rsidRPr="00DB5CC9" w:rsidRDefault="00050D36" w:rsidP="00050D36">
      <w:pPr>
        <w:suppressAutoHyphens/>
        <w:spacing w:after="0" w:line="276" w:lineRule="auto"/>
        <w:ind w:hanging="720"/>
        <w:jc w:val="both"/>
        <w:rPr>
          <w:rFonts w:ascii="Cambria" w:hAnsi="Cambria" w:cs="Arial"/>
          <w:bCs/>
          <w:color w:val="000000"/>
        </w:rPr>
      </w:pPr>
    </w:p>
    <w:p w14:paraId="51E785C8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eastAsia="Calibri" w:hAnsi="Cambria" w:cs="Times New Roman"/>
          <w:b/>
          <w:lang w:eastAsia="x-none"/>
        </w:rPr>
      </w:pPr>
      <w:r w:rsidRPr="00DB5CC9">
        <w:rPr>
          <w:rFonts w:ascii="Cambria" w:eastAsia="Calibri" w:hAnsi="Cambria" w:cs="Times New Roman"/>
          <w:b/>
          <w:lang w:eastAsia="x-none"/>
        </w:rPr>
        <w:t xml:space="preserve">Na usługi sprzątania powierzchni wewnętrznych i zewnętrznych dla Sądu Okręgowego </w:t>
      </w:r>
      <w:r>
        <w:rPr>
          <w:rFonts w:ascii="Cambria" w:eastAsia="Calibri" w:hAnsi="Cambria" w:cs="Times New Roman"/>
          <w:b/>
          <w:lang w:eastAsia="x-none"/>
        </w:rPr>
        <w:br/>
      </w:r>
      <w:r w:rsidRPr="00DB5CC9">
        <w:rPr>
          <w:rFonts w:ascii="Cambria" w:eastAsia="Calibri" w:hAnsi="Cambria" w:cs="Times New Roman"/>
          <w:b/>
          <w:lang w:eastAsia="x-none"/>
        </w:rPr>
        <w:t xml:space="preserve">w Lublinie oraz sądów </w:t>
      </w:r>
      <w:r w:rsidRPr="003553C9">
        <w:rPr>
          <w:rFonts w:ascii="Cambria" w:eastAsia="Calibri" w:hAnsi="Cambria" w:cs="Times New Roman"/>
          <w:b/>
          <w:lang w:eastAsia="x-none"/>
        </w:rPr>
        <w:t xml:space="preserve">funkcjonalnych, </w:t>
      </w:r>
      <w:proofErr w:type="spellStart"/>
      <w:r w:rsidRPr="003553C9">
        <w:rPr>
          <w:rFonts w:ascii="Cambria" w:eastAsia="Calibri" w:hAnsi="Cambria" w:cs="Times New Roman"/>
          <w:b/>
          <w:lang w:eastAsia="x-none"/>
        </w:rPr>
        <w:t>ZP.261.2.2026</w:t>
      </w:r>
      <w:proofErr w:type="spellEnd"/>
    </w:p>
    <w:p w14:paraId="3A043375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mbria" w:hAnsi="Cambria"/>
          <w:b/>
          <w:bCs/>
        </w:rPr>
      </w:pPr>
    </w:p>
    <w:p w14:paraId="4E36D543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b/>
          <w:bCs/>
        </w:rPr>
      </w:pPr>
      <w:r w:rsidRPr="00DB5CC9">
        <w:rPr>
          <w:rFonts w:ascii="Cambria" w:hAnsi="Cambria" w:cs="Arial"/>
          <w:b/>
          <w:bCs/>
        </w:rPr>
        <w:t>OŚWIADCZENIE WYKONAWCY/PODMIOTU WSPÓLNIE UBIEGAJĄCEGO SIĘ O ZAMÓWIENIE/PODMIOTU, NA KTÓREGO ZASOBACH POLEGA WYKONAWCA</w:t>
      </w:r>
      <w:r>
        <w:rPr>
          <w:rFonts w:ascii="Cambria" w:hAnsi="Cambria" w:cs="Arial"/>
          <w:b/>
          <w:bCs/>
        </w:rPr>
        <w:t>/</w:t>
      </w:r>
      <w:r w:rsidRPr="00E12BFA">
        <w:t xml:space="preserve"> </w:t>
      </w:r>
      <w:r w:rsidRPr="00E12BFA">
        <w:rPr>
          <w:rFonts w:ascii="Cambria" w:hAnsi="Cambria" w:cs="Arial"/>
          <w:b/>
          <w:bCs/>
        </w:rPr>
        <w:t>PODWYKONAWCA/DOSTAWCA, NA KTÓREGO PRZYPADA PONAD 10% WARTOŚCI ZAMÓWIENIA</w:t>
      </w:r>
      <w:r w:rsidRPr="00DB5CC9" w:rsidDel="00D84704">
        <w:rPr>
          <w:rFonts w:ascii="Cambria" w:hAnsi="Cambria" w:cs="Arial"/>
          <w:b/>
          <w:bCs/>
        </w:rPr>
        <w:t xml:space="preserve"> </w:t>
      </w:r>
    </w:p>
    <w:p w14:paraId="28A0494D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  <w:b/>
          <w:bCs/>
        </w:rPr>
      </w:pPr>
      <w:r w:rsidRPr="00DB5CC9">
        <w:rPr>
          <w:rFonts w:ascii="Cambria" w:hAnsi="Cambria" w:cs="Arial"/>
          <w:b/>
          <w:bCs/>
        </w:rPr>
        <w:t>dotyczące przesłanek wykluczenia</w:t>
      </w:r>
    </w:p>
    <w:p w14:paraId="2828E046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Arial"/>
        </w:rPr>
      </w:pPr>
    </w:p>
    <w:p w14:paraId="433093FA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z postępowania w związku z art. </w:t>
      </w:r>
      <w:proofErr w:type="spellStart"/>
      <w:r w:rsidRPr="00DB5CC9">
        <w:rPr>
          <w:rFonts w:ascii="Cambria" w:hAnsi="Cambria" w:cs="Arial"/>
        </w:rPr>
        <w:t>5k</w:t>
      </w:r>
      <w:proofErr w:type="spellEnd"/>
      <w:r w:rsidRPr="00DB5CC9">
        <w:rPr>
          <w:rFonts w:ascii="Cambria" w:hAnsi="Cambria" w:cs="Arial"/>
        </w:rPr>
        <w:t xml:space="preserve"> rozporządzenia 833/2014 oraz Ustawą o szczególnych rozwiązaniach w zakresie przeciwdziałania wspieraniu agresji na Ukrainę oraz służących ochronie bezpieczeństwa narodowego </w:t>
      </w:r>
    </w:p>
    <w:p w14:paraId="39A9C0A7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</w:p>
    <w:p w14:paraId="4050908C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Na potrzeby niniejszego postępowania o udzielenie zamówienia publicznego, oświadczam co następuje:</w:t>
      </w:r>
    </w:p>
    <w:p w14:paraId="6DC62871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</w:p>
    <w:p w14:paraId="660A723B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1)  nie podlegam wykluczeniu z postępowania na podstawie:</w:t>
      </w:r>
    </w:p>
    <w:p w14:paraId="39CD32F3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  <w:r w:rsidRPr="00DB5CC9">
        <w:rPr>
          <w:rFonts w:ascii="Cambria" w:hAnsi="Cambria" w:cs="Arial"/>
        </w:rPr>
        <w:t>- art. 7 ust. 1 Ustawy o szczególnych rozwiązaniach w zakresie przeciwdziałania wspieraniu agresji na Ukrainę oraz służących ochronie bezpieczeństwa narodowego (Dz.U. z 2023 r., poz. 1497),</w:t>
      </w:r>
    </w:p>
    <w:p w14:paraId="1028753D" w14:textId="77777777" w:rsidR="00050D36" w:rsidRPr="00E12BFA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 xml:space="preserve">- art. </w:t>
      </w:r>
      <w:proofErr w:type="spellStart"/>
      <w:r w:rsidRPr="00DB5CC9">
        <w:rPr>
          <w:rFonts w:ascii="Cambria" w:hAnsi="Cambria" w:cs="Arial"/>
        </w:rPr>
        <w:t>5k</w:t>
      </w:r>
      <w:proofErr w:type="spellEnd"/>
      <w:r w:rsidRPr="00DB5CC9">
        <w:rPr>
          <w:rFonts w:ascii="Cambria" w:hAnsi="Cambria" w:cs="Arial"/>
        </w:rPr>
        <w:t xml:space="preserve">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E12BFA">
        <w:rPr>
          <w:rFonts w:ascii="Cambria" w:hAnsi="Cambria" w:cs="Arial"/>
        </w:rPr>
        <w:t>z późniejszymi zmianami, w brzmieniu obowiązującym na dzień złożenia niniejszego oświadczenia, dotyczącym:</w:t>
      </w:r>
    </w:p>
    <w:p w14:paraId="7B265A48" w14:textId="77777777" w:rsidR="00050D36" w:rsidRPr="00E12BFA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  <w:r w:rsidRPr="00E12BFA">
        <w:rPr>
          <w:rFonts w:ascii="Cambria" w:hAnsi="Cambria" w:cs="Arial"/>
        </w:rPr>
        <w:t>a)</w:t>
      </w:r>
      <w:r w:rsidRPr="00E12BFA">
        <w:rPr>
          <w:rFonts w:ascii="Cambria" w:hAnsi="Cambria" w:cs="Arial"/>
        </w:rPr>
        <w:tab/>
        <w:t>obywateli rosyjskich, osób fizycznych zamieszkałych w Rosji lub osób prawnych, podmiotów lub organów z siedzibą w Rosji;</w:t>
      </w:r>
    </w:p>
    <w:p w14:paraId="0962740C" w14:textId="77777777" w:rsidR="00050D36" w:rsidRPr="00E12BFA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  <w:r w:rsidRPr="00E12BFA">
        <w:rPr>
          <w:rFonts w:ascii="Cambria" w:hAnsi="Cambria" w:cs="Arial"/>
        </w:rPr>
        <w:t>b)</w:t>
      </w:r>
      <w:r w:rsidRPr="00E12BFA">
        <w:rPr>
          <w:rFonts w:ascii="Cambria" w:hAnsi="Cambria" w:cs="Arial"/>
        </w:rPr>
        <w:tab/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210A9573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  <w:r w:rsidRPr="00E12BFA">
        <w:rPr>
          <w:rFonts w:ascii="Cambria" w:hAnsi="Cambria" w:cs="Arial"/>
        </w:rPr>
        <w:t>c)</w:t>
      </w:r>
      <w:r w:rsidRPr="00E12BFA">
        <w:rPr>
          <w:rFonts w:ascii="Cambria" w:hAnsi="Cambria" w:cs="Arial"/>
        </w:rPr>
        <w:tab/>
        <w:t>osób fizycznych lub prawnych, podmiotów lub organów działających w imieniu lub pod kierunkiem osoby fizycznej lub prawnej, podmiotu lub organu, o których mowa w lit. a) lub b) powyżej.</w:t>
      </w:r>
    </w:p>
    <w:p w14:paraId="2E14333F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</w:rPr>
      </w:pPr>
    </w:p>
    <w:p w14:paraId="57FEC2E4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</w:p>
    <w:p w14:paraId="638777D9" w14:textId="77777777" w:rsidR="00050D36" w:rsidRPr="00DB5CC9" w:rsidRDefault="00050D36" w:rsidP="00050D36">
      <w:pPr>
        <w:suppressAutoHyphens/>
        <w:autoSpaceDE w:val="0"/>
        <w:autoSpaceDN w:val="0"/>
        <w:adjustRightInd w:val="0"/>
        <w:spacing w:after="0" w:line="276" w:lineRule="auto"/>
        <w:rPr>
          <w:rFonts w:ascii="Cambria" w:hAnsi="Cambria" w:cs="Arial"/>
        </w:rPr>
      </w:pPr>
    </w:p>
    <w:p w14:paraId="5F0DA38F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hAnsi="Cambria" w:cs="Arial"/>
        </w:rPr>
      </w:pPr>
      <w:r w:rsidRPr="00DB5CC9">
        <w:rPr>
          <w:rFonts w:ascii="Cambria" w:hAnsi="Cambria" w:cs="Arial"/>
        </w:rPr>
        <w:t>…………..…….……. (miejscowość), dnia ………….……. r.</w:t>
      </w:r>
    </w:p>
    <w:p w14:paraId="29489C16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hAnsi="Cambria" w:cs="Arial"/>
        </w:rPr>
      </w:pPr>
    </w:p>
    <w:p w14:paraId="6198CA7D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hAnsi="Cambria" w:cs="Arial"/>
        </w:rPr>
      </w:pPr>
    </w:p>
    <w:p w14:paraId="3D9CF6BA" w14:textId="77777777" w:rsidR="00050D36" w:rsidRPr="00DB5CC9" w:rsidRDefault="00050D36" w:rsidP="00050D36">
      <w:pPr>
        <w:suppressAutoHyphens/>
        <w:spacing w:after="0" w:line="276" w:lineRule="auto"/>
        <w:jc w:val="both"/>
        <w:rPr>
          <w:rFonts w:ascii="Cambria" w:hAnsi="Cambria" w:cs="Arial"/>
        </w:rPr>
      </w:pPr>
    </w:p>
    <w:p w14:paraId="49B204D4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..………….…………………..……………………………………………………………………..</w:t>
      </w:r>
    </w:p>
    <w:p w14:paraId="4D7008E4" w14:textId="77777777" w:rsidR="00050D36" w:rsidRPr="00101C3E" w:rsidRDefault="00050D36" w:rsidP="00050D36">
      <w:pPr>
        <w:suppressAutoHyphens/>
        <w:spacing w:after="0" w:line="276" w:lineRule="auto"/>
        <w:jc w:val="center"/>
        <w:rPr>
          <w:rFonts w:ascii="Cambria" w:hAnsi="Cambria" w:cs="Arial"/>
        </w:rPr>
      </w:pPr>
      <w:r w:rsidRPr="00DB5CC9">
        <w:rPr>
          <w:rFonts w:ascii="Cambria" w:hAnsi="Cambria" w:cs="Arial"/>
        </w:rPr>
        <w:t>(</w:t>
      </w:r>
      <w:r w:rsidRPr="00101C3E">
        <w:rPr>
          <w:rFonts w:ascii="Cambria" w:hAnsi="Cambria" w:cs="Arial"/>
        </w:rPr>
        <w:t xml:space="preserve">Podpis Wykonawcy/Wykonawcy wspólnie ubiegającego się </w:t>
      </w:r>
    </w:p>
    <w:p w14:paraId="5E11DE6E" w14:textId="77777777" w:rsidR="00050D36" w:rsidRPr="00101C3E" w:rsidRDefault="00050D36" w:rsidP="00050D36">
      <w:pPr>
        <w:suppressAutoHyphens/>
        <w:spacing w:after="0" w:line="276" w:lineRule="auto"/>
        <w:jc w:val="center"/>
        <w:rPr>
          <w:rFonts w:ascii="Cambria" w:hAnsi="Cambria" w:cs="Arial"/>
        </w:rPr>
      </w:pPr>
      <w:r w:rsidRPr="00101C3E">
        <w:rPr>
          <w:rFonts w:ascii="Cambria" w:hAnsi="Cambria" w:cs="Arial"/>
        </w:rPr>
        <w:t>o udzielenie zamówienia/podmiotu trzeciego/podwykonawcy</w:t>
      </w:r>
      <w:r>
        <w:rPr>
          <w:rFonts w:ascii="Cambria" w:hAnsi="Cambria" w:cs="Arial"/>
        </w:rPr>
        <w:t>)</w:t>
      </w:r>
      <w:r w:rsidRPr="00101C3E">
        <w:rPr>
          <w:rFonts w:ascii="Cambria" w:hAnsi="Cambria" w:cs="Arial"/>
        </w:rPr>
        <w:t xml:space="preserve">  </w:t>
      </w:r>
    </w:p>
    <w:p w14:paraId="6E8F065D" w14:textId="77777777" w:rsidR="00050D36" w:rsidRPr="00DB5CC9" w:rsidRDefault="00050D36" w:rsidP="00050D36">
      <w:pPr>
        <w:suppressAutoHyphens/>
        <w:spacing w:after="0" w:line="276" w:lineRule="auto"/>
        <w:jc w:val="center"/>
        <w:rPr>
          <w:rFonts w:ascii="Cambria" w:hAnsi="Cambria" w:cs="Arial"/>
        </w:rPr>
      </w:pPr>
    </w:p>
    <w:p w14:paraId="7FF406E8" w14:textId="77777777" w:rsidR="00050D36" w:rsidRPr="00BA2CD7" w:rsidRDefault="00050D36" w:rsidP="00050D36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Cambria" w:hAnsi="Cambria"/>
        </w:rPr>
      </w:pPr>
    </w:p>
    <w:p w14:paraId="4FB9EC7D" w14:textId="77777777" w:rsidR="00050D36" w:rsidRPr="004D573C" w:rsidRDefault="00050D36" w:rsidP="00050D36">
      <w:pPr>
        <w:suppressAutoHyphens/>
        <w:spacing w:after="0" w:line="276" w:lineRule="auto"/>
        <w:ind w:left="720"/>
        <w:rPr>
          <w:rFonts w:ascii="Cambria" w:eastAsia="Times New Roman" w:hAnsi="Cambria" w:cs="Times New Roman"/>
          <w:color w:val="333333"/>
          <w:lang w:eastAsia="ar-SA"/>
        </w:rPr>
      </w:pPr>
    </w:p>
    <w:p w14:paraId="603F4FFF" w14:textId="77777777" w:rsidR="00B02F7E" w:rsidRDefault="00B02F7E"/>
    <w:sectPr w:rsidR="00B02F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5A906" w14:textId="77777777" w:rsidR="00907A4C" w:rsidRDefault="00907A4C" w:rsidP="00907A4C">
      <w:pPr>
        <w:spacing w:after="0" w:line="240" w:lineRule="auto"/>
      </w:pPr>
      <w:r>
        <w:separator/>
      </w:r>
    </w:p>
  </w:endnote>
  <w:endnote w:type="continuationSeparator" w:id="0">
    <w:p w14:paraId="57E485E3" w14:textId="77777777" w:rsidR="00907A4C" w:rsidRDefault="00907A4C" w:rsidP="0090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D985" w14:textId="77777777" w:rsidR="00907A4C" w:rsidRDefault="00907A4C" w:rsidP="00907A4C">
      <w:pPr>
        <w:spacing w:after="0" w:line="240" w:lineRule="auto"/>
      </w:pPr>
      <w:r>
        <w:separator/>
      </w:r>
    </w:p>
  </w:footnote>
  <w:footnote w:type="continuationSeparator" w:id="0">
    <w:p w14:paraId="70E3DBEC" w14:textId="77777777" w:rsidR="00907A4C" w:rsidRDefault="00907A4C" w:rsidP="00907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302128A1"/>
    <w:multiLevelType w:val="hybridMultilevel"/>
    <w:tmpl w:val="D088A0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455"/>
    <w:rsid w:val="00050D36"/>
    <w:rsid w:val="000E4455"/>
    <w:rsid w:val="00907A4C"/>
    <w:rsid w:val="00B02F7E"/>
    <w:rsid w:val="00E71737"/>
    <w:rsid w:val="00F1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D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,Bullet Number,List Paragraph1,lp1,List Paragraph2,ISCG Numerowanie,lp11,List Paragraph11,Use Case List Paragraph,Body MS Bullet,Podsis rysunku,Colorful List Accent 1,List Paragraph,l"/>
    <w:basedOn w:val="Normalny"/>
    <w:link w:val="AkapitzlistZnak"/>
    <w:uiPriority w:val="34"/>
    <w:qFormat/>
    <w:rsid w:val="00050D36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Bullet Number Znak,List Paragraph1 Znak,lp1 Znak,List Paragraph2 Znak,ISCG Numerowanie Znak,lp11 Znak,List Paragraph11 Znak,Use Case List Paragraph Znak"/>
    <w:link w:val="Akapitzlist"/>
    <w:uiPriority w:val="34"/>
    <w:qFormat/>
    <w:locked/>
    <w:rsid w:val="00050D36"/>
  </w:style>
  <w:style w:type="table" w:customStyle="1" w:styleId="Tabela-Siatka72">
    <w:name w:val="Tabela - Siatka72"/>
    <w:basedOn w:val="Standardowy"/>
    <w:next w:val="Tabela-Siatka"/>
    <w:uiPriority w:val="59"/>
    <w:rsid w:val="00050D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3">
    <w:name w:val="Tabela - Siatka73"/>
    <w:basedOn w:val="Standardowy"/>
    <w:next w:val="Tabela-Siatka"/>
    <w:uiPriority w:val="59"/>
    <w:rsid w:val="00050D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50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A4C"/>
  </w:style>
  <w:style w:type="paragraph" w:styleId="Stopka">
    <w:name w:val="footer"/>
    <w:basedOn w:val="Normalny"/>
    <w:link w:val="StopkaZnak"/>
    <w:uiPriority w:val="99"/>
    <w:unhideWhenUsed/>
    <w:rsid w:val="0090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3637</Words>
  <Characters>21828</Characters>
  <Application>Microsoft Office Word</Application>
  <DocSecurity>0</DocSecurity>
  <Lines>181</Lines>
  <Paragraphs>50</Paragraphs>
  <ScaleCrop>false</ScaleCrop>
  <Company/>
  <LinksUpToDate>false</LinksUpToDate>
  <CharactersWithSpaces>25415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2026-02-12T08:41:00Z</dcterms:created>
  <dcterms:modified xsi:type="dcterms:W3CDTF">2026-02-12T08:41:00Z</dcterms:modified>
</cp:coreProperties>
</file>